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13E38A" w14:textId="35A78929" w:rsidR="00193EE5" w:rsidRPr="00E72A0E" w:rsidRDefault="009B1D19" w:rsidP="00193EE5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OLE_LINK2"/>
      <w:bookmarkStart w:id="1" w:name="OLE_LINK3"/>
      <w:bookmarkStart w:id="2" w:name="OLE_LINK1"/>
      <w:bookmarkStart w:id="3" w:name="_Hlk69735875"/>
      <w:bookmarkStart w:id="4" w:name="_Hlk62647722"/>
      <w:r w:rsidRPr="00E72A0E">
        <w:rPr>
          <w:rFonts w:ascii="Century" w:eastAsia="Calibri" w:hAnsi="Century"/>
          <w:noProof/>
          <w:lang w:eastAsia="ru-RU"/>
        </w:rPr>
        <w:drawing>
          <wp:inline distT="0" distB="0" distL="0" distR="0" wp14:anchorId="411F6593" wp14:editId="40130B5B">
            <wp:extent cx="558165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CD64A" w14:textId="77777777" w:rsidR="00193EE5" w:rsidRPr="00E72A0E" w:rsidRDefault="00193EE5" w:rsidP="00193EE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E72A0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0858E5A" w14:textId="77777777" w:rsidR="00193EE5" w:rsidRPr="00E72A0E" w:rsidRDefault="00193EE5" w:rsidP="00193EE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E72A0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EB30FBF" w14:textId="77777777" w:rsidR="00193EE5" w:rsidRPr="00E72A0E" w:rsidRDefault="00193EE5" w:rsidP="00193EE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E72A0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367018A9" w14:textId="77777777" w:rsidR="00193EE5" w:rsidRPr="00E72A0E" w:rsidRDefault="000854AA" w:rsidP="00193EE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val="uk-UA" w:eastAsia="ru-RU"/>
        </w:rPr>
        <w:t>7</w:t>
      </w:r>
      <w:r w:rsidR="0087670E">
        <w:rPr>
          <w:rFonts w:ascii="Century" w:eastAsia="Calibri" w:hAnsi="Century"/>
          <w:sz w:val="32"/>
          <w:szCs w:val="32"/>
          <w:lang w:val="uk-UA" w:eastAsia="ru-RU"/>
        </w:rPr>
        <w:t>6</w:t>
      </w:r>
      <w:r w:rsidR="00193EE5" w:rsidRPr="00E72A0E"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193EE5" w:rsidRPr="00E72A0E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056ED20E" w14:textId="5AC26B1F" w:rsidR="00193EE5" w:rsidRPr="009B1D19" w:rsidRDefault="00193EE5" w:rsidP="00193EE5">
      <w:pPr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E72A0E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5" w:name="_Hlk69735883"/>
      <w:bookmarkEnd w:id="3"/>
      <w:r w:rsidR="009B1D19">
        <w:rPr>
          <w:rFonts w:ascii="Century" w:eastAsia="Calibri" w:hAnsi="Century"/>
          <w:b/>
          <w:sz w:val="32"/>
          <w:szCs w:val="32"/>
          <w:lang w:val="uk-UA" w:eastAsia="ru-RU"/>
        </w:rPr>
        <w:t>26/76-9572</w:t>
      </w:r>
    </w:p>
    <w:p w14:paraId="077D2194" w14:textId="77777777" w:rsidR="00193EE5" w:rsidRPr="00E72A0E" w:rsidRDefault="0087670E" w:rsidP="00193EE5">
      <w:pPr>
        <w:rPr>
          <w:rFonts w:ascii="Century" w:eastAsia="Calibri" w:hAnsi="Century"/>
          <w:b/>
          <w:sz w:val="32"/>
          <w:szCs w:val="32"/>
          <w:lang w:eastAsia="ru-RU"/>
        </w:rPr>
      </w:pPr>
      <w:r>
        <w:rPr>
          <w:rFonts w:ascii="Century" w:eastAsia="Calibri" w:hAnsi="Century"/>
          <w:sz w:val="28"/>
          <w:szCs w:val="28"/>
          <w:lang w:val="uk-UA" w:eastAsia="ru-RU"/>
        </w:rPr>
        <w:t>21 травня</w:t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 xml:space="preserve">  202</w:t>
      </w:r>
      <w:r w:rsidR="00284A26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ab/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ab/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ab/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ab/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  </w:t>
      </w:r>
      <w:r w:rsidR="00193EE5" w:rsidRPr="00E72A0E">
        <w:rPr>
          <w:rFonts w:ascii="Century" w:eastAsia="Calibri" w:hAnsi="Century"/>
          <w:sz w:val="28"/>
          <w:szCs w:val="28"/>
          <w:lang w:val="uk-UA" w:eastAsia="ru-RU"/>
        </w:rPr>
        <w:t xml:space="preserve">   </w:t>
      </w:r>
      <w:r w:rsidR="00193EE5" w:rsidRPr="00E72A0E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14:paraId="667DF0F9" w14:textId="77777777" w:rsidR="00193EE5" w:rsidRPr="00E72A0E" w:rsidRDefault="00193EE5" w:rsidP="00193EE5">
      <w:pPr>
        <w:jc w:val="both"/>
        <w:rPr>
          <w:rFonts w:ascii="Century" w:eastAsia="Calibri" w:hAnsi="Century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B752A7" w:rsidRPr="00E72A0E" w14:paraId="215403B7" w14:textId="77777777" w:rsidTr="00AB05F4">
        <w:trPr>
          <w:trHeight w:val="1645"/>
        </w:trPr>
        <w:tc>
          <w:tcPr>
            <w:tcW w:w="4644" w:type="dxa"/>
          </w:tcPr>
          <w:bookmarkEnd w:id="0"/>
          <w:bookmarkEnd w:id="1"/>
          <w:bookmarkEnd w:id="2"/>
          <w:bookmarkEnd w:id="4"/>
          <w:bookmarkEnd w:id="5"/>
          <w:p w14:paraId="72C13A37" w14:textId="77777777" w:rsidR="00C72BDF" w:rsidRPr="00C72BDF" w:rsidRDefault="00C72BDF" w:rsidP="00C72BDF">
            <w:pPr>
              <w:tabs>
                <w:tab w:val="left" w:pos="5245"/>
              </w:tabs>
              <w:ind w:right="-1"/>
              <w:jc w:val="both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C72BDF">
              <w:rPr>
                <w:rFonts w:ascii="Century" w:hAnsi="Century"/>
                <w:b/>
                <w:sz w:val="28"/>
                <w:szCs w:val="28"/>
              </w:rPr>
              <w:t>Про внесення змін до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uk-UA"/>
              </w:rPr>
              <w:t xml:space="preserve"> Програми 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розвитку мережі 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>й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утримання автомобільних доріг, організації та без</w:t>
            </w:r>
            <w:r w:rsidR="00AB05F4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пеки дорожнього руху Городоцької міської ради</w:t>
            </w:r>
            <w:r w:rsidR="00DF18CE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на </w:t>
            </w:r>
            <w:r w:rsidR="00C847F8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           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20</w:t>
            </w:r>
            <w:r w:rsidR="00AB05F4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2</w:t>
            </w:r>
            <w:r w:rsidR="0020690E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5</w:t>
            </w:r>
            <w:r w:rsidR="00AB05F4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-202</w:t>
            </w:r>
            <w:r w:rsidR="0020690E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7</w:t>
            </w:r>
            <w:r w:rsidR="00B752A7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 р</w:t>
            </w:r>
            <w:r w:rsidR="00AB05F4" w:rsidRPr="00E72A0E"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>оки</w:t>
            </w:r>
            <w:r>
              <w:rPr>
                <w:rFonts w:ascii="Century" w:hAnsi="Century"/>
                <w:b/>
                <w:bCs/>
                <w:sz w:val="28"/>
                <w:szCs w:val="28"/>
                <w:lang w:val="uk-UA" w:eastAsia="ru-RU"/>
              </w:rPr>
              <w:t xml:space="preserve">, </w:t>
            </w:r>
            <w:r w:rsidRPr="00C72BDF">
              <w:rPr>
                <w:rFonts w:ascii="Century" w:hAnsi="Century"/>
                <w:b/>
                <w:sz w:val="28"/>
                <w:szCs w:val="28"/>
              </w:rPr>
              <w:t>затвердженої рішенням сесії Городоцької міської ради</w:t>
            </w:r>
            <w:r w:rsidRPr="00C72BDF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 w:rsidRPr="00C72BDF">
              <w:rPr>
                <w:rFonts w:ascii="Century" w:hAnsi="Century"/>
                <w:b/>
                <w:sz w:val="28"/>
                <w:szCs w:val="28"/>
              </w:rPr>
              <w:t>від 19.12.2024 №24/57-805</w:t>
            </w:r>
            <w:r w:rsidR="00B80F19">
              <w:rPr>
                <w:rFonts w:ascii="Century" w:hAnsi="Century"/>
                <w:b/>
                <w:sz w:val="28"/>
                <w:szCs w:val="28"/>
                <w:lang w:val="uk-UA"/>
              </w:rPr>
              <w:t>5</w:t>
            </w:r>
            <w:r w:rsidRPr="00C72BDF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  <w:p w14:paraId="79E35580" w14:textId="77777777" w:rsidR="00B752A7" w:rsidRPr="00E72A0E" w:rsidRDefault="00B752A7" w:rsidP="00D93A0C">
            <w:pPr>
              <w:tabs>
                <w:tab w:val="left" w:pos="1080"/>
              </w:tabs>
              <w:suppressAutoHyphens w:val="0"/>
              <w:jc w:val="both"/>
              <w:rPr>
                <w:rFonts w:ascii="Century" w:hAnsi="Century"/>
                <w:b/>
                <w:sz w:val="28"/>
                <w:szCs w:val="28"/>
                <w:lang w:eastAsia="ru-RU"/>
              </w:rPr>
            </w:pPr>
          </w:p>
        </w:tc>
      </w:tr>
    </w:tbl>
    <w:p w14:paraId="2F1F52D5" w14:textId="77777777" w:rsidR="008A02FB" w:rsidRPr="00E72A0E" w:rsidRDefault="008A02FB" w:rsidP="008A02FB">
      <w:pPr>
        <w:suppressAutoHyphens w:val="0"/>
        <w:jc w:val="both"/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5FB97691" w14:textId="77777777" w:rsidR="008A02FB" w:rsidRPr="00E72A0E" w:rsidRDefault="00284A26" w:rsidP="008A02FB">
      <w:pPr>
        <w:suppressAutoHyphens w:val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     </w:t>
      </w:r>
      <w:r w:rsidR="008A02FB" w:rsidRPr="00E72A0E">
        <w:rPr>
          <w:rFonts w:ascii="Century" w:hAnsi="Century"/>
          <w:sz w:val="28"/>
          <w:szCs w:val="28"/>
          <w:lang w:val="uk-UA" w:eastAsia="uk-UA"/>
        </w:rPr>
        <w:t>З метою забезпечення розвитку мережі автомобільних доріг й організації та безпеки дорожнього руху; керуючись Законом України "Про міс</w:t>
      </w:r>
      <w:r w:rsidR="009B1AF2" w:rsidRPr="00E72A0E">
        <w:rPr>
          <w:rFonts w:ascii="Century" w:hAnsi="Century"/>
          <w:sz w:val="28"/>
          <w:szCs w:val="28"/>
          <w:lang w:val="uk-UA" w:eastAsia="uk-UA"/>
        </w:rPr>
        <w:t>цеве самоврядування в Україні", "</w:t>
      </w:r>
      <w:r w:rsidR="009B1AF2" w:rsidRPr="00E72A0E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="009B1AF2" w:rsidRPr="00E72A0E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="009B1AF2" w:rsidRPr="00E72A0E">
        <w:rPr>
          <w:rFonts w:ascii="Century" w:hAnsi="Century"/>
          <w:sz w:val="28"/>
          <w:szCs w:val="28"/>
          <w:lang w:val="uk-UA"/>
        </w:rPr>
        <w:t xml:space="preserve">", </w:t>
      </w:r>
      <w:r w:rsidR="006E09EE" w:rsidRPr="006E09EE">
        <w:rPr>
          <w:rFonts w:ascii="Century" w:hAnsi="Century"/>
          <w:sz w:val="28"/>
          <w:szCs w:val="28"/>
        </w:rPr>
        <w:t>враховуючи пропозиції депутатських комісій з питань ЖКГ, дорожньої інфраструктури, енергетики, підприємства</w:t>
      </w:r>
      <w:r w:rsidR="00287C72">
        <w:rPr>
          <w:rFonts w:ascii="Century" w:hAnsi="Century"/>
          <w:sz w:val="28"/>
          <w:szCs w:val="28"/>
          <w:lang w:val="uk-UA"/>
        </w:rPr>
        <w:t>,</w:t>
      </w:r>
      <w:r w:rsidR="006E09EE" w:rsidRPr="006E09EE">
        <w:rPr>
          <w:rFonts w:ascii="Century" w:hAnsi="Century"/>
          <w:sz w:val="28"/>
          <w:szCs w:val="28"/>
        </w:rPr>
        <w:t xml:space="preserve">  з питань бюджету, соціально-економічного розвитку</w:t>
      </w:r>
      <w:r w:rsidR="006E09EE">
        <w:rPr>
          <w:rFonts w:ascii="Century" w:hAnsi="Century"/>
          <w:sz w:val="28"/>
          <w:szCs w:val="28"/>
          <w:lang w:val="uk-UA"/>
        </w:rPr>
        <w:t>,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 міська рада</w:t>
      </w:r>
    </w:p>
    <w:p w14:paraId="378C41D1" w14:textId="77777777" w:rsidR="008A02FB" w:rsidRPr="00453981" w:rsidRDefault="008A02FB" w:rsidP="00453981">
      <w:pPr>
        <w:suppressAutoHyphens w:val="0"/>
        <w:rPr>
          <w:rFonts w:ascii="Century" w:hAnsi="Century"/>
          <w:b/>
          <w:sz w:val="28"/>
          <w:szCs w:val="28"/>
          <w:lang w:val="uk-UA" w:eastAsia="uk-UA"/>
        </w:rPr>
      </w:pPr>
      <w:r w:rsidRPr="00E72A0E">
        <w:rPr>
          <w:rFonts w:ascii="Century" w:hAnsi="Century"/>
          <w:b/>
          <w:sz w:val="28"/>
          <w:szCs w:val="28"/>
          <w:lang w:val="uk-UA" w:eastAsia="uk-UA"/>
        </w:rPr>
        <w:t>ВИРІШИЛА:</w:t>
      </w:r>
    </w:p>
    <w:p w14:paraId="1AC5B4FD" w14:textId="77777777" w:rsidR="008A02FB" w:rsidRPr="00AA00DF" w:rsidRDefault="00AA00DF" w:rsidP="00AA00DF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 w:eastAsia="uk-UA"/>
        </w:rPr>
        <w:t>1.</w:t>
      </w:r>
      <w:r w:rsidR="00C72BDF" w:rsidRPr="00AA00DF">
        <w:rPr>
          <w:rFonts w:ascii="Century" w:hAnsi="Century"/>
          <w:sz w:val="28"/>
          <w:szCs w:val="28"/>
          <w:lang w:val="uk-UA" w:eastAsia="uk-UA"/>
        </w:rPr>
        <w:t xml:space="preserve">Внести зміни до </w:t>
      </w:r>
      <w:r w:rsidR="00037218" w:rsidRPr="00AA00DF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72BDF" w:rsidRPr="00AA00DF">
        <w:rPr>
          <w:rFonts w:ascii="Century" w:hAnsi="Century"/>
          <w:sz w:val="28"/>
          <w:szCs w:val="28"/>
          <w:lang w:val="uk-UA" w:eastAsia="uk-UA"/>
        </w:rPr>
        <w:t>«</w:t>
      </w:r>
      <w:r w:rsidR="008A02FB" w:rsidRPr="00AA00DF">
        <w:rPr>
          <w:rFonts w:ascii="Century" w:hAnsi="Century"/>
          <w:sz w:val="28"/>
          <w:szCs w:val="28"/>
          <w:lang w:val="uk-UA" w:eastAsia="uk-UA"/>
        </w:rPr>
        <w:t xml:space="preserve">Програму </w:t>
      </w:r>
      <w:r w:rsidR="008A02FB" w:rsidRPr="00AA00DF">
        <w:rPr>
          <w:rFonts w:ascii="Century" w:hAnsi="Century"/>
          <w:sz w:val="28"/>
          <w:szCs w:val="28"/>
          <w:lang w:val="uk-UA" w:eastAsia="ru-RU"/>
        </w:rPr>
        <w:t xml:space="preserve">розвитку </w:t>
      </w:r>
      <w:r w:rsidR="008A02FB" w:rsidRPr="00AA00DF">
        <w:rPr>
          <w:rFonts w:ascii="Century" w:hAnsi="Century"/>
          <w:bCs/>
          <w:sz w:val="28"/>
          <w:szCs w:val="28"/>
          <w:lang w:val="uk-UA" w:eastAsia="ru-RU"/>
        </w:rPr>
        <w:t xml:space="preserve">мережі й утримання  автомобільних доріг, організації та безпеки дорожнього руху </w:t>
      </w:r>
      <w:r w:rsidR="00C847F8" w:rsidRPr="00AA00DF">
        <w:rPr>
          <w:rFonts w:ascii="Century" w:hAnsi="Century"/>
          <w:bCs/>
          <w:sz w:val="28"/>
          <w:szCs w:val="28"/>
          <w:lang w:val="uk-UA" w:eastAsia="ru-RU"/>
        </w:rPr>
        <w:t>Городоцької міської ради</w:t>
      </w:r>
      <w:r w:rsidR="002729A1" w:rsidRPr="00AA00DF">
        <w:rPr>
          <w:rFonts w:ascii="Century" w:hAnsi="Century"/>
          <w:bCs/>
          <w:sz w:val="28"/>
          <w:szCs w:val="28"/>
          <w:lang w:val="uk-UA" w:eastAsia="ru-RU"/>
        </w:rPr>
        <w:t xml:space="preserve"> </w:t>
      </w:r>
      <w:r w:rsidR="008A02FB" w:rsidRPr="00AA00DF">
        <w:rPr>
          <w:rFonts w:ascii="Century" w:hAnsi="Century"/>
          <w:bCs/>
          <w:sz w:val="28"/>
          <w:szCs w:val="28"/>
          <w:lang w:val="uk-UA" w:eastAsia="ru-RU"/>
        </w:rPr>
        <w:t>на 20</w:t>
      </w:r>
      <w:r w:rsidR="00C847F8" w:rsidRPr="00AA00DF">
        <w:rPr>
          <w:rFonts w:ascii="Century" w:hAnsi="Century"/>
          <w:bCs/>
          <w:sz w:val="28"/>
          <w:szCs w:val="28"/>
          <w:lang w:val="uk-UA" w:eastAsia="ru-RU"/>
        </w:rPr>
        <w:t>2</w:t>
      </w:r>
      <w:r w:rsidR="00173B31" w:rsidRPr="00AA00DF">
        <w:rPr>
          <w:rFonts w:ascii="Century" w:hAnsi="Century"/>
          <w:bCs/>
          <w:sz w:val="28"/>
          <w:szCs w:val="28"/>
          <w:lang w:val="uk-UA" w:eastAsia="ru-RU"/>
        </w:rPr>
        <w:t>5</w:t>
      </w:r>
      <w:r w:rsidR="00C847F8" w:rsidRPr="00AA00DF">
        <w:rPr>
          <w:rFonts w:ascii="Century" w:hAnsi="Century"/>
          <w:bCs/>
          <w:sz w:val="28"/>
          <w:szCs w:val="28"/>
          <w:lang w:val="uk-UA" w:eastAsia="ru-RU"/>
        </w:rPr>
        <w:t>-202</w:t>
      </w:r>
      <w:r w:rsidR="00173B31" w:rsidRPr="00AA00DF">
        <w:rPr>
          <w:rFonts w:ascii="Century" w:hAnsi="Century"/>
          <w:bCs/>
          <w:sz w:val="28"/>
          <w:szCs w:val="28"/>
          <w:lang w:val="uk-UA" w:eastAsia="ru-RU"/>
        </w:rPr>
        <w:t>7</w:t>
      </w:r>
      <w:r w:rsidR="008A02FB" w:rsidRPr="00AA00DF">
        <w:rPr>
          <w:rFonts w:ascii="Century" w:hAnsi="Century"/>
          <w:bCs/>
          <w:sz w:val="28"/>
          <w:szCs w:val="28"/>
          <w:lang w:val="uk-UA" w:eastAsia="ru-RU"/>
        </w:rPr>
        <w:t xml:space="preserve"> р</w:t>
      </w:r>
      <w:r w:rsidR="00C847F8" w:rsidRPr="00AA00DF">
        <w:rPr>
          <w:rFonts w:ascii="Century" w:hAnsi="Century"/>
          <w:bCs/>
          <w:sz w:val="28"/>
          <w:szCs w:val="28"/>
          <w:lang w:val="uk-UA" w:eastAsia="ru-RU"/>
        </w:rPr>
        <w:t>оки</w:t>
      </w:r>
      <w:r w:rsidR="00C72BDF" w:rsidRPr="00AA00DF">
        <w:rPr>
          <w:rFonts w:ascii="Century" w:hAnsi="Century"/>
          <w:bCs/>
          <w:sz w:val="28"/>
          <w:szCs w:val="28"/>
          <w:lang w:val="uk-UA" w:eastAsia="ru-RU"/>
        </w:rPr>
        <w:t>»</w:t>
      </w:r>
      <w:r w:rsidRPr="00AA00DF">
        <w:rPr>
          <w:rFonts w:ascii="Century" w:hAnsi="Century"/>
          <w:sz w:val="28"/>
          <w:szCs w:val="28"/>
          <w:lang w:val="uk-UA" w:eastAsia="ru-RU"/>
        </w:rPr>
        <w:t>,</w:t>
      </w:r>
      <w:r w:rsidRPr="00AA00DF">
        <w:rPr>
          <w:rFonts w:ascii="Century" w:hAnsi="Century"/>
          <w:sz w:val="28"/>
          <w:szCs w:val="28"/>
        </w:rPr>
        <w:t xml:space="preserve"> затвердженої рішенням сесії Городоцької міської ради  від 19.12.2024 року №24/57-805</w:t>
      </w:r>
      <w:r w:rsidR="0002402F">
        <w:rPr>
          <w:rFonts w:ascii="Century" w:hAnsi="Century"/>
          <w:sz w:val="28"/>
          <w:szCs w:val="28"/>
          <w:lang w:val="uk-UA"/>
        </w:rPr>
        <w:t>5</w:t>
      </w:r>
      <w:r w:rsidRPr="00AA00DF">
        <w:rPr>
          <w:rFonts w:ascii="Century" w:hAnsi="Century"/>
          <w:sz w:val="28"/>
          <w:szCs w:val="28"/>
        </w:rPr>
        <w:t xml:space="preserve">, згідно з додатком. </w:t>
      </w:r>
    </w:p>
    <w:p w14:paraId="2DBCFB05" w14:textId="77777777" w:rsidR="008A02FB" w:rsidRPr="00E72A0E" w:rsidRDefault="00193EE5" w:rsidP="00AA00DF">
      <w:pPr>
        <w:suppressAutoHyphens w:val="0"/>
        <w:jc w:val="both"/>
        <w:rPr>
          <w:rFonts w:ascii="Century" w:hAnsi="Century"/>
          <w:sz w:val="28"/>
          <w:szCs w:val="28"/>
          <w:lang w:val="uk-UA" w:eastAsia="uk-UA"/>
        </w:rPr>
      </w:pPr>
      <w:r w:rsidRPr="00E72A0E">
        <w:rPr>
          <w:rFonts w:ascii="Century" w:hAnsi="Century"/>
          <w:sz w:val="28"/>
          <w:szCs w:val="28"/>
          <w:lang w:val="uk-UA" w:eastAsia="uk-UA"/>
        </w:rPr>
        <w:t>2</w:t>
      </w:r>
      <w:r w:rsidR="008A02FB" w:rsidRPr="00E72A0E">
        <w:rPr>
          <w:rFonts w:ascii="Century" w:hAnsi="Century"/>
          <w:sz w:val="28"/>
          <w:szCs w:val="28"/>
          <w:lang w:val="uk-UA" w:eastAsia="uk-UA"/>
        </w:rPr>
        <w:t xml:space="preserve">. Контроль за виконанням рішення покласти на постійні комісії 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з питань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 ЖКГ, 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дорожньої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 інфраструктури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, енергетики, підприємства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  (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В. Пуцило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) 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 xml:space="preserve">з питань 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 xml:space="preserve">бюджету, 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 xml:space="preserve">соціально-економічного розвитку, комунального майна і приватизації  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>(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І. Мєскало</w:t>
      </w:r>
      <w:r w:rsidR="002729A1" w:rsidRPr="00E72A0E">
        <w:rPr>
          <w:rFonts w:ascii="Century" w:hAnsi="Century"/>
          <w:sz w:val="28"/>
          <w:szCs w:val="28"/>
          <w:lang w:val="uk-UA" w:eastAsia="uk-UA"/>
        </w:rPr>
        <w:t>)</w:t>
      </w:r>
      <w:r w:rsidR="00D93A0C" w:rsidRPr="00E72A0E">
        <w:rPr>
          <w:rFonts w:ascii="Century" w:hAnsi="Century"/>
          <w:sz w:val="28"/>
          <w:szCs w:val="28"/>
          <w:lang w:val="uk-UA" w:eastAsia="uk-UA"/>
        </w:rPr>
        <w:t>.</w:t>
      </w:r>
    </w:p>
    <w:p w14:paraId="2ABCB3AE" w14:textId="77777777" w:rsidR="009B1D19" w:rsidRDefault="009B1D19" w:rsidP="00797822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 w:eastAsia="uk-UA"/>
        </w:rPr>
      </w:pPr>
    </w:p>
    <w:p w14:paraId="1435F94D" w14:textId="6F946391" w:rsidR="0097467D" w:rsidRPr="00797822" w:rsidRDefault="002729A1" w:rsidP="00797822">
      <w:pPr>
        <w:tabs>
          <w:tab w:val="left" w:pos="1080"/>
        </w:tabs>
        <w:rPr>
          <w:rFonts w:ascii="Century" w:hAnsi="Century"/>
          <w:b/>
          <w:bCs/>
          <w:sz w:val="28"/>
          <w:szCs w:val="28"/>
          <w:lang w:val="uk-UA"/>
        </w:rPr>
      </w:pP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>Міський голова</w:t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Pr="00E72A0E">
        <w:rPr>
          <w:rFonts w:ascii="Century" w:hAnsi="Century"/>
          <w:b/>
          <w:bCs/>
          <w:sz w:val="28"/>
          <w:szCs w:val="28"/>
          <w:lang w:val="uk-UA" w:eastAsia="uk-UA"/>
        </w:rPr>
        <w:tab/>
      </w:r>
      <w:r w:rsidR="00AA00DF">
        <w:rPr>
          <w:rFonts w:ascii="Century" w:hAnsi="Century"/>
          <w:b/>
          <w:bCs/>
          <w:sz w:val="28"/>
          <w:szCs w:val="28"/>
          <w:lang w:val="uk-UA" w:eastAsia="uk-UA"/>
        </w:rPr>
        <w:t xml:space="preserve">     </w:t>
      </w:r>
      <w:r w:rsidR="00DA6161" w:rsidRPr="00E72A0E">
        <w:rPr>
          <w:rFonts w:ascii="Century" w:hAnsi="Century"/>
          <w:b/>
          <w:bCs/>
          <w:sz w:val="28"/>
          <w:szCs w:val="28"/>
          <w:lang w:val="uk-UA" w:eastAsia="uk-UA"/>
        </w:rPr>
        <w:t>В</w:t>
      </w:r>
      <w:r w:rsidR="00E72A0E">
        <w:rPr>
          <w:rFonts w:ascii="Century" w:hAnsi="Century"/>
          <w:b/>
          <w:bCs/>
          <w:sz w:val="28"/>
          <w:szCs w:val="28"/>
          <w:lang w:val="uk-UA" w:eastAsia="uk-UA"/>
        </w:rPr>
        <w:t xml:space="preserve">олодимир </w:t>
      </w:r>
      <w:r w:rsidR="00AA00DF">
        <w:rPr>
          <w:rFonts w:ascii="Century" w:hAnsi="Century"/>
          <w:b/>
          <w:bCs/>
          <w:sz w:val="28"/>
          <w:szCs w:val="28"/>
          <w:lang w:val="uk-UA" w:eastAsia="uk-UA"/>
        </w:rPr>
        <w:t>РЕМ</w:t>
      </w:r>
      <w:r w:rsidR="00797822">
        <w:rPr>
          <w:rFonts w:ascii="Century" w:hAnsi="Century"/>
          <w:b/>
          <w:bCs/>
          <w:sz w:val="28"/>
          <w:szCs w:val="28"/>
          <w:lang w:val="uk-UA" w:eastAsia="uk-UA"/>
        </w:rPr>
        <w:t>ЕНЯК</w:t>
      </w:r>
    </w:p>
    <w:p w14:paraId="75A9C328" w14:textId="77777777" w:rsidR="00797822" w:rsidRDefault="00AB207B" w:rsidP="00C72BDF">
      <w:pPr>
        <w:tabs>
          <w:tab w:val="left" w:pos="4820"/>
        </w:tabs>
        <w:ind w:right="36"/>
        <w:jc w:val="both"/>
        <w:rPr>
          <w:rFonts w:ascii="Century" w:hAnsi="Century"/>
          <w:lang w:val="uk-UA"/>
        </w:rPr>
      </w:pPr>
      <w:r w:rsidRPr="00164B59">
        <w:rPr>
          <w:rFonts w:ascii="Century" w:hAnsi="Century"/>
          <w:bCs/>
          <w:sz w:val="32"/>
          <w:szCs w:val="32"/>
          <w:lang w:val="uk-UA"/>
        </w:rPr>
        <w:t xml:space="preserve">                               </w:t>
      </w:r>
      <w:r w:rsidR="00164B59">
        <w:rPr>
          <w:rFonts w:ascii="Century" w:hAnsi="Century"/>
          <w:bCs/>
          <w:sz w:val="32"/>
          <w:szCs w:val="32"/>
          <w:lang w:val="uk-UA"/>
        </w:rPr>
        <w:t xml:space="preserve">  </w:t>
      </w:r>
      <w:r w:rsidR="00C72BDF">
        <w:rPr>
          <w:rFonts w:ascii="Century" w:hAnsi="Century"/>
        </w:rPr>
        <w:t xml:space="preserve">                          </w:t>
      </w:r>
      <w:r w:rsidR="00AA00DF">
        <w:rPr>
          <w:rFonts w:ascii="Century" w:hAnsi="Century"/>
          <w:lang w:val="uk-UA"/>
        </w:rPr>
        <w:t xml:space="preserve">    </w:t>
      </w:r>
    </w:p>
    <w:p w14:paraId="0CB0BA9D" w14:textId="77777777" w:rsidR="00FA454F" w:rsidRDefault="00FA454F" w:rsidP="00C72BDF">
      <w:pPr>
        <w:tabs>
          <w:tab w:val="left" w:pos="4820"/>
        </w:tabs>
        <w:ind w:right="36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lastRenderedPageBreak/>
        <w:t xml:space="preserve">                                                                          </w:t>
      </w:r>
    </w:p>
    <w:p w14:paraId="72F3CDDB" w14:textId="77777777" w:rsidR="00C72BDF" w:rsidRPr="00B109FA" w:rsidRDefault="00FA454F" w:rsidP="00C72BDF">
      <w:pPr>
        <w:tabs>
          <w:tab w:val="left" w:pos="4820"/>
        </w:tabs>
        <w:ind w:right="36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lang w:val="uk-UA"/>
        </w:rPr>
        <w:t xml:space="preserve">                                                                         </w:t>
      </w:r>
      <w:r w:rsidR="00797822">
        <w:rPr>
          <w:rFonts w:ascii="Century" w:hAnsi="Century"/>
          <w:lang w:val="uk-UA"/>
        </w:rPr>
        <w:t xml:space="preserve"> </w:t>
      </w:r>
      <w:r w:rsidR="00C72BDF" w:rsidRPr="00B109FA">
        <w:rPr>
          <w:rFonts w:ascii="Century" w:hAnsi="Century"/>
          <w:sz w:val="26"/>
          <w:szCs w:val="26"/>
        </w:rPr>
        <w:t xml:space="preserve">Додаток </w:t>
      </w:r>
    </w:p>
    <w:p w14:paraId="0E2D4CF0" w14:textId="1341247E" w:rsidR="0097467D" w:rsidRPr="009B1D19" w:rsidRDefault="00AA00DF" w:rsidP="00671F09">
      <w:pPr>
        <w:ind w:left="4962" w:right="-1" w:hanging="142"/>
        <w:jc w:val="both"/>
        <w:rPr>
          <w:rFonts w:ascii="Century" w:hAnsi="Century"/>
          <w:sz w:val="26"/>
          <w:szCs w:val="26"/>
          <w:lang w:val="uk-UA"/>
        </w:rPr>
      </w:pPr>
      <w:r w:rsidRPr="00B109FA">
        <w:rPr>
          <w:rFonts w:ascii="Century" w:hAnsi="Century"/>
          <w:sz w:val="26"/>
          <w:szCs w:val="26"/>
          <w:lang w:val="uk-UA"/>
        </w:rPr>
        <w:t xml:space="preserve">  </w:t>
      </w:r>
      <w:r w:rsidR="00C72BDF" w:rsidRPr="00B109FA">
        <w:rPr>
          <w:rFonts w:ascii="Century" w:hAnsi="Century"/>
          <w:sz w:val="26"/>
          <w:szCs w:val="26"/>
        </w:rPr>
        <w:t xml:space="preserve">до рішення сесії Городоцької                                              </w:t>
      </w:r>
      <w:r w:rsidRPr="00B109FA">
        <w:rPr>
          <w:rFonts w:ascii="Century" w:hAnsi="Century"/>
          <w:sz w:val="26"/>
          <w:szCs w:val="26"/>
          <w:lang w:val="uk-UA"/>
        </w:rPr>
        <w:t xml:space="preserve">    </w:t>
      </w:r>
      <w:r w:rsidR="00C72BDF" w:rsidRPr="00B109FA">
        <w:rPr>
          <w:rFonts w:ascii="Century" w:hAnsi="Century"/>
          <w:sz w:val="26"/>
          <w:szCs w:val="26"/>
        </w:rPr>
        <w:t xml:space="preserve">міської ради Львівської області        </w:t>
      </w:r>
      <w:r w:rsidRPr="00B109FA">
        <w:rPr>
          <w:rFonts w:ascii="Century" w:hAnsi="Century"/>
          <w:sz w:val="26"/>
          <w:szCs w:val="26"/>
          <w:lang w:val="uk-UA"/>
        </w:rPr>
        <w:t xml:space="preserve"> </w:t>
      </w:r>
      <w:r w:rsidR="00284A26" w:rsidRPr="00B109FA">
        <w:rPr>
          <w:rFonts w:ascii="Century" w:hAnsi="Century"/>
          <w:sz w:val="26"/>
          <w:szCs w:val="26"/>
          <w:lang w:val="uk-UA"/>
        </w:rPr>
        <w:t>2</w:t>
      </w:r>
      <w:r w:rsidR="0087670E" w:rsidRPr="00B109FA">
        <w:rPr>
          <w:rFonts w:ascii="Century" w:hAnsi="Century"/>
          <w:sz w:val="26"/>
          <w:szCs w:val="26"/>
          <w:lang w:val="uk-UA"/>
        </w:rPr>
        <w:t>1</w:t>
      </w:r>
      <w:r w:rsidR="00C72BDF" w:rsidRPr="00B109FA">
        <w:rPr>
          <w:rFonts w:ascii="Century" w:hAnsi="Century"/>
          <w:sz w:val="26"/>
          <w:szCs w:val="26"/>
        </w:rPr>
        <w:t>.</w:t>
      </w:r>
      <w:r w:rsidR="00284A26" w:rsidRPr="00B109FA">
        <w:rPr>
          <w:rFonts w:ascii="Century" w:hAnsi="Century"/>
          <w:sz w:val="26"/>
          <w:szCs w:val="26"/>
          <w:lang w:val="uk-UA"/>
        </w:rPr>
        <w:t>0</w:t>
      </w:r>
      <w:r w:rsidR="0087670E" w:rsidRPr="00B109FA">
        <w:rPr>
          <w:rFonts w:ascii="Century" w:hAnsi="Century"/>
          <w:sz w:val="26"/>
          <w:szCs w:val="26"/>
          <w:lang w:val="uk-UA"/>
        </w:rPr>
        <w:t>5</w:t>
      </w:r>
      <w:r w:rsidR="00C72BDF" w:rsidRPr="00B109FA">
        <w:rPr>
          <w:rFonts w:ascii="Century" w:hAnsi="Century"/>
          <w:sz w:val="26"/>
          <w:szCs w:val="26"/>
        </w:rPr>
        <w:t>.202</w:t>
      </w:r>
      <w:r w:rsidR="00284A26" w:rsidRPr="00B109FA">
        <w:rPr>
          <w:rFonts w:ascii="Century" w:hAnsi="Century"/>
          <w:sz w:val="26"/>
          <w:szCs w:val="26"/>
          <w:lang w:val="uk-UA"/>
        </w:rPr>
        <w:t>6</w:t>
      </w:r>
      <w:r w:rsidR="00C72BDF" w:rsidRPr="00B109FA">
        <w:rPr>
          <w:rFonts w:ascii="Century" w:hAnsi="Century"/>
          <w:sz w:val="26"/>
          <w:szCs w:val="26"/>
        </w:rPr>
        <w:t xml:space="preserve">  №  </w:t>
      </w:r>
      <w:r w:rsidR="009B1D19">
        <w:rPr>
          <w:rFonts w:ascii="Century" w:hAnsi="Century"/>
          <w:sz w:val="26"/>
          <w:szCs w:val="26"/>
          <w:lang w:val="uk-UA"/>
        </w:rPr>
        <w:t>26/76-9572</w:t>
      </w:r>
    </w:p>
    <w:tbl>
      <w:tblPr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2693"/>
        <w:gridCol w:w="1418"/>
        <w:gridCol w:w="2056"/>
        <w:gridCol w:w="1842"/>
        <w:gridCol w:w="1417"/>
      </w:tblGrid>
      <w:tr w:rsidR="0097467D" w:rsidRPr="00E72A0E" w14:paraId="21D61F71" w14:textId="77777777" w:rsidTr="0059457C">
        <w:trPr>
          <w:trHeight w:val="1320"/>
          <w:jc w:val="center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D48C2" w14:textId="77777777" w:rsidR="0097467D" w:rsidRPr="00E72A0E" w:rsidRDefault="0097467D">
            <w:pPr>
              <w:rPr>
                <w:rFonts w:ascii="Century" w:hAnsi="Century"/>
                <w:sz w:val="28"/>
                <w:szCs w:val="28"/>
              </w:rPr>
            </w:pPr>
            <w:r w:rsidRPr="00E72A0E">
              <w:rPr>
                <w:rFonts w:ascii="Century" w:hAnsi="Century"/>
                <w:sz w:val="28"/>
                <w:szCs w:val="28"/>
              </w:rPr>
              <w:t xml:space="preserve">                                    </w:t>
            </w:r>
          </w:p>
          <w:p w14:paraId="7C0D35CE" w14:textId="77777777" w:rsidR="0097467D" w:rsidRPr="00B109FA" w:rsidRDefault="0097467D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</w:pPr>
            <w:r w:rsidRPr="00B109FA">
              <w:rPr>
                <w:rFonts w:ascii="Century" w:hAnsi="Century"/>
                <w:b/>
                <w:sz w:val="26"/>
                <w:szCs w:val="26"/>
              </w:rPr>
              <w:t xml:space="preserve">Заходи з реалізації  </w:t>
            </w:r>
            <w:r w:rsidR="00AA00DF" w:rsidRPr="00B109FA">
              <w:rPr>
                <w:rFonts w:ascii="Century" w:hAnsi="Century"/>
                <w:b/>
                <w:sz w:val="26"/>
                <w:szCs w:val="26"/>
                <w:lang w:val="uk-UA"/>
              </w:rPr>
              <w:t>«</w:t>
            </w:r>
            <w:r w:rsidRPr="00B109FA">
              <w:rPr>
                <w:rFonts w:ascii="Century" w:hAnsi="Century"/>
                <w:b/>
                <w:bCs/>
                <w:sz w:val="26"/>
                <w:szCs w:val="26"/>
              </w:rPr>
              <w:t>Програми розвитку мережі й утримання автомобільних доріг, організації та безпеки дорожнього руху Городоцької міської ради  на 202</w:t>
            </w:r>
            <w:r w:rsidR="000854AA" w:rsidRPr="00B109FA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6</w:t>
            </w:r>
            <w:r w:rsidR="0059457C" w:rsidRPr="00B109FA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-2027 роки</w:t>
            </w:r>
            <w:r w:rsidR="00AA00DF" w:rsidRPr="00B109FA"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  <w:t>»</w:t>
            </w:r>
          </w:p>
        </w:tc>
      </w:tr>
      <w:tr w:rsidR="0059457C" w:rsidRPr="00E72A0E" w14:paraId="00B68AE6" w14:textId="77777777" w:rsidTr="00DE122D">
        <w:trPr>
          <w:trHeight w:val="106"/>
          <w:jc w:val="center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F26A" w14:textId="77777777" w:rsidR="0097467D" w:rsidRPr="00E72A0E" w:rsidRDefault="0097467D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A779" w14:textId="77777777" w:rsidR="0097467D" w:rsidRPr="00E72A0E" w:rsidRDefault="0097467D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9410" w14:textId="77777777" w:rsidR="0097467D" w:rsidRPr="00E72A0E" w:rsidRDefault="0097467D">
            <w:pPr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E121D" w14:textId="77777777" w:rsidR="0097467D" w:rsidRPr="00E72A0E" w:rsidRDefault="0097467D">
            <w:pPr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9B662" w14:textId="77777777" w:rsidR="0097467D" w:rsidRPr="00E72A0E" w:rsidRDefault="0097467D">
            <w:pPr>
              <w:rPr>
                <w:rFonts w:ascii="Century" w:hAnsi="Century"/>
              </w:rPr>
            </w:pPr>
          </w:p>
        </w:tc>
      </w:tr>
      <w:tr w:rsidR="0097467D" w:rsidRPr="00E72A0E" w14:paraId="15CB9D73" w14:textId="77777777" w:rsidTr="00DE122D">
        <w:trPr>
          <w:trHeight w:val="34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B3CFE" w14:textId="77777777" w:rsidR="0097467D" w:rsidRPr="00B109FA" w:rsidRDefault="0097467D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B109FA">
              <w:rPr>
                <w:rFonts w:ascii="Century" w:hAnsi="Century"/>
                <w:sz w:val="26"/>
                <w:szCs w:val="26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FD941" w14:textId="77777777" w:rsidR="0097467D" w:rsidRPr="00B109FA" w:rsidRDefault="0097467D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B109FA">
              <w:rPr>
                <w:rFonts w:ascii="Century" w:hAnsi="Century"/>
                <w:sz w:val="26"/>
                <w:szCs w:val="26"/>
              </w:rPr>
              <w:t>Назва заходу</w:t>
            </w:r>
          </w:p>
        </w:tc>
        <w:tc>
          <w:tcPr>
            <w:tcW w:w="67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1E7717" w14:textId="77777777" w:rsidR="0097467D" w:rsidRPr="00B109FA" w:rsidRDefault="0097467D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B109FA">
              <w:rPr>
                <w:rFonts w:ascii="Century" w:hAnsi="Century"/>
                <w:sz w:val="26"/>
                <w:szCs w:val="26"/>
              </w:rPr>
              <w:t>Зміни на 202</w:t>
            </w:r>
            <w:r w:rsidR="00A2011F" w:rsidRPr="00B109FA">
              <w:rPr>
                <w:rFonts w:ascii="Century" w:hAnsi="Century"/>
                <w:sz w:val="26"/>
                <w:szCs w:val="26"/>
                <w:lang w:val="uk-UA"/>
              </w:rPr>
              <w:t>6</w:t>
            </w:r>
            <w:r w:rsidR="00776F73" w:rsidRPr="00B109FA">
              <w:rPr>
                <w:rFonts w:ascii="Century" w:hAnsi="Century"/>
                <w:sz w:val="26"/>
                <w:szCs w:val="26"/>
                <w:lang w:val="uk-UA"/>
              </w:rPr>
              <w:t>-2027</w:t>
            </w:r>
            <w:r w:rsidRPr="00B109FA">
              <w:rPr>
                <w:rFonts w:ascii="Century" w:hAnsi="Century"/>
                <w:sz w:val="26"/>
                <w:szCs w:val="26"/>
              </w:rPr>
              <w:t xml:space="preserve"> р</w:t>
            </w:r>
            <w:r w:rsidR="0059457C" w:rsidRPr="00B109FA">
              <w:rPr>
                <w:rFonts w:ascii="Century" w:hAnsi="Century"/>
                <w:sz w:val="26"/>
                <w:szCs w:val="26"/>
                <w:lang w:val="uk-UA"/>
              </w:rPr>
              <w:t>оки</w:t>
            </w:r>
          </w:p>
        </w:tc>
      </w:tr>
      <w:tr w:rsidR="00827846" w:rsidRPr="00E72A0E" w14:paraId="25D6A0E0" w14:textId="77777777" w:rsidTr="00DE122D">
        <w:trPr>
          <w:trHeight w:val="1821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4146D" w14:textId="77777777" w:rsidR="00827846" w:rsidRPr="00E72A0E" w:rsidRDefault="00827846">
            <w:pPr>
              <w:rPr>
                <w:rFonts w:ascii="Century" w:hAnsi="Century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076A8" w14:textId="77777777" w:rsidR="00827846" w:rsidRPr="00E72A0E" w:rsidRDefault="00827846">
            <w:pPr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FBCC" w14:textId="77777777" w:rsidR="00827846" w:rsidRPr="00DE122D" w:rsidRDefault="00827846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Обсяг фінансу</w:t>
            </w:r>
            <w:r w:rsidR="0059457C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-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вання, грн.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A930" w14:textId="77777777" w:rsidR="00827846" w:rsidRPr="00DE122D" w:rsidRDefault="00827846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2026 рік -</w:t>
            </w:r>
            <w:r w:rsidR="0059457C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місцевий бюджет,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інші джерела фінансування</w:t>
            </w:r>
            <w:r w:rsidR="00B25564" w:rsidRPr="00DE122D">
              <w:rPr>
                <w:rFonts w:ascii="Century" w:hAnsi="Century"/>
                <w:sz w:val="26"/>
                <w:szCs w:val="26"/>
                <w:lang w:val="uk-UA"/>
              </w:rPr>
              <w:t>,</w:t>
            </w:r>
            <w:r w:rsid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="00B25564" w:rsidRPr="00DE122D">
              <w:rPr>
                <w:rFonts w:ascii="Century" w:hAnsi="Century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35561" w14:textId="77777777" w:rsidR="00827846" w:rsidRPr="00DE122D" w:rsidRDefault="00B25564" w:rsidP="0059457C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2027 рік-місцевий бюджет, </w:t>
            </w:r>
            <w:r w:rsidR="0059457C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інші джерела фінансування,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33E4" w14:textId="77777777" w:rsidR="00827846" w:rsidRPr="00DE122D" w:rsidRDefault="00827846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DE122D">
              <w:rPr>
                <w:rFonts w:ascii="Century" w:hAnsi="Century"/>
                <w:sz w:val="26"/>
                <w:szCs w:val="26"/>
              </w:rPr>
              <w:t>Відпові</w:t>
            </w:r>
            <w:r w:rsidR="0059457C" w:rsidRPr="00DE122D">
              <w:rPr>
                <w:rFonts w:ascii="Century" w:hAnsi="Century"/>
                <w:sz w:val="26"/>
                <w:szCs w:val="26"/>
                <w:lang w:val="uk-UA"/>
              </w:rPr>
              <w:t>-</w:t>
            </w:r>
            <w:r w:rsidRPr="00DE122D">
              <w:rPr>
                <w:rFonts w:ascii="Century" w:hAnsi="Century"/>
                <w:sz w:val="26"/>
                <w:szCs w:val="26"/>
              </w:rPr>
              <w:t>дальний викона</w:t>
            </w:r>
            <w:r w:rsidR="0059457C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- </w:t>
            </w:r>
            <w:r w:rsidRPr="00DE122D">
              <w:rPr>
                <w:rFonts w:ascii="Century" w:hAnsi="Century"/>
                <w:sz w:val="26"/>
                <w:szCs w:val="26"/>
              </w:rPr>
              <w:t>вець</w:t>
            </w:r>
          </w:p>
        </w:tc>
      </w:tr>
      <w:tr w:rsidR="00827846" w:rsidRPr="00E72A0E" w14:paraId="52A110FB" w14:textId="77777777" w:rsidTr="00DE122D">
        <w:trPr>
          <w:trHeight w:val="1889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6C58" w14:textId="77777777" w:rsidR="00827846" w:rsidRPr="00FA454F" w:rsidRDefault="00827846" w:rsidP="006818BE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FA454F">
              <w:rPr>
                <w:rFonts w:ascii="Century" w:hAnsi="Century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743EF" w14:textId="77777777" w:rsidR="00827846" w:rsidRPr="00DE122D" w:rsidRDefault="00B25564" w:rsidP="006818BE">
            <w:pPr>
              <w:jc w:val="both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Капітальний ремонт проїзду від вул.Комарнівсь</w:t>
            </w:r>
            <w:r w:rsidR="00DE122D">
              <w:rPr>
                <w:rFonts w:ascii="Century" w:hAnsi="Century"/>
                <w:sz w:val="26"/>
                <w:szCs w:val="26"/>
                <w:lang w:val="uk-UA"/>
              </w:rPr>
              <w:t>ка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до території виробничих об’єктів в м.Городок Львівської  області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0B1A" w14:textId="77777777" w:rsidR="00827846" w:rsidRPr="00DE122D" w:rsidRDefault="0059457C" w:rsidP="006818BE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6</w:t>
            </w:r>
            <w:r w:rsid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026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301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D823" w14:textId="77777777" w:rsidR="00827846" w:rsidRPr="00DE122D" w:rsidRDefault="0059457C" w:rsidP="0059457C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2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000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0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>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47B92" w14:textId="77777777" w:rsidR="00827846" w:rsidRPr="00DE122D" w:rsidRDefault="001058F7" w:rsidP="0059457C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4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026</w:t>
            </w:r>
            <w:r w:rsidR="00DE122D" w:rsidRPr="00DE122D"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8D79" w14:textId="77777777" w:rsidR="00827846" w:rsidRPr="00DE122D" w:rsidRDefault="0059457C" w:rsidP="005B3B27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Горо-    доцька міська рада</w:t>
            </w:r>
          </w:p>
        </w:tc>
      </w:tr>
      <w:tr w:rsidR="00DE122D" w:rsidRPr="00E72A0E" w14:paraId="4B2F94E5" w14:textId="77777777" w:rsidTr="00DE122D">
        <w:trPr>
          <w:trHeight w:val="45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5459A" w14:textId="77777777" w:rsidR="00DE122D" w:rsidRPr="00E72A0E" w:rsidRDefault="00DE122D" w:rsidP="00DE122D">
            <w:pPr>
              <w:jc w:val="center"/>
              <w:rPr>
                <w:rFonts w:ascii="Century" w:hAnsi="Century"/>
              </w:rPr>
            </w:pPr>
            <w:r w:rsidRPr="00E72A0E">
              <w:rPr>
                <w:rFonts w:ascii="Century" w:hAnsi="Century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BE54F" w14:textId="77777777" w:rsidR="00DE122D" w:rsidRPr="00E72A0E" w:rsidRDefault="00DE122D" w:rsidP="00DE122D">
            <w:pP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E72A0E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Разом 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E2A9" w14:textId="77777777" w:rsidR="00DE122D" w:rsidRPr="00DE122D" w:rsidRDefault="00DE122D" w:rsidP="00DE122D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6</w:t>
            </w:r>
            <w:r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026</w:t>
            </w:r>
            <w:r>
              <w:rPr>
                <w:rFonts w:ascii="Century" w:hAnsi="Century"/>
                <w:sz w:val="26"/>
                <w:szCs w:val="26"/>
                <w:lang w:val="uk-UA"/>
              </w:rPr>
              <w:t xml:space="preserve"> </w:t>
            </w: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301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5ADE" w14:textId="77777777" w:rsidR="00DE122D" w:rsidRPr="00DE122D" w:rsidRDefault="00DE122D" w:rsidP="00DE122D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B896" w14:textId="77777777" w:rsidR="00DE122D" w:rsidRPr="00DE122D" w:rsidRDefault="00DE122D" w:rsidP="00DE122D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  <w:lang w:val="uk-UA"/>
              </w:rPr>
            </w:pPr>
            <w:r w:rsidRPr="00DE122D">
              <w:rPr>
                <w:rFonts w:ascii="Century" w:hAnsi="Century"/>
                <w:sz w:val="26"/>
                <w:szCs w:val="26"/>
                <w:lang w:val="uk-UA"/>
              </w:rPr>
              <w:t>4 026 301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2656" w14:textId="77777777" w:rsidR="00DE122D" w:rsidRPr="00DE122D" w:rsidRDefault="00DE122D" w:rsidP="00DE122D">
            <w:pPr>
              <w:jc w:val="center"/>
              <w:rPr>
                <w:rFonts w:ascii="Century" w:hAnsi="Century"/>
                <w:b/>
                <w:bCs/>
                <w:sz w:val="26"/>
                <w:szCs w:val="26"/>
              </w:rPr>
            </w:pPr>
          </w:p>
        </w:tc>
      </w:tr>
    </w:tbl>
    <w:p w14:paraId="7B70055B" w14:textId="77777777" w:rsidR="0059457C" w:rsidRDefault="0059457C" w:rsidP="0059457C">
      <w:pPr>
        <w:autoSpaceDE w:val="0"/>
        <w:autoSpaceDN w:val="0"/>
        <w:rPr>
          <w:rFonts w:ascii="Century" w:hAnsi="Century"/>
          <w:b/>
          <w:bCs/>
          <w:sz w:val="28"/>
          <w:szCs w:val="28"/>
          <w:lang w:val="uk-UA"/>
        </w:rPr>
      </w:pPr>
      <w:r>
        <w:rPr>
          <w:rFonts w:ascii="Century" w:hAnsi="Century"/>
          <w:b/>
          <w:bCs/>
          <w:sz w:val="28"/>
          <w:szCs w:val="28"/>
          <w:lang w:val="uk-UA"/>
        </w:rPr>
        <w:t xml:space="preserve">  </w:t>
      </w:r>
    </w:p>
    <w:p w14:paraId="3B188360" w14:textId="77777777" w:rsidR="009B1D19" w:rsidRDefault="009B1D19" w:rsidP="0059457C">
      <w:pPr>
        <w:autoSpaceDE w:val="0"/>
        <w:autoSpaceDN w:val="0"/>
        <w:rPr>
          <w:rFonts w:ascii="Century" w:hAnsi="Century"/>
          <w:b/>
          <w:bCs/>
          <w:sz w:val="28"/>
          <w:szCs w:val="28"/>
          <w:lang w:val="uk-UA"/>
        </w:rPr>
      </w:pPr>
    </w:p>
    <w:p w14:paraId="38E29C90" w14:textId="77777777" w:rsidR="009B1D19" w:rsidRDefault="009B1D19" w:rsidP="0059457C">
      <w:pPr>
        <w:autoSpaceDE w:val="0"/>
        <w:autoSpaceDN w:val="0"/>
        <w:rPr>
          <w:rFonts w:ascii="Century" w:hAnsi="Century"/>
          <w:b/>
          <w:bCs/>
          <w:sz w:val="28"/>
          <w:szCs w:val="28"/>
          <w:lang w:val="uk-UA"/>
        </w:rPr>
      </w:pPr>
    </w:p>
    <w:p w14:paraId="138A710B" w14:textId="3674C627" w:rsidR="00B25564" w:rsidRDefault="00B25564" w:rsidP="0059457C">
      <w:pPr>
        <w:autoSpaceDE w:val="0"/>
        <w:autoSpaceDN w:val="0"/>
        <w:rPr>
          <w:rFonts w:ascii="Century" w:hAnsi="Century"/>
          <w:b/>
          <w:bCs/>
          <w:sz w:val="28"/>
          <w:szCs w:val="28"/>
          <w:lang w:val="uk-UA"/>
        </w:rPr>
      </w:pPr>
      <w:r>
        <w:rPr>
          <w:rFonts w:ascii="Century" w:hAnsi="Century"/>
          <w:b/>
          <w:bCs/>
          <w:sz w:val="28"/>
          <w:szCs w:val="28"/>
          <w:lang w:val="uk-UA"/>
        </w:rPr>
        <w:t xml:space="preserve">Секретар ради                                                          </w:t>
      </w:r>
      <w:r w:rsidR="0059457C">
        <w:rPr>
          <w:rFonts w:ascii="Century" w:hAnsi="Century"/>
          <w:b/>
          <w:bCs/>
          <w:sz w:val="28"/>
          <w:szCs w:val="28"/>
          <w:lang w:val="uk-UA"/>
        </w:rPr>
        <w:t xml:space="preserve">  </w:t>
      </w:r>
      <w:r>
        <w:rPr>
          <w:rFonts w:ascii="Century" w:hAnsi="Century"/>
          <w:b/>
          <w:bCs/>
          <w:sz w:val="28"/>
          <w:szCs w:val="28"/>
          <w:lang w:val="uk-UA"/>
        </w:rPr>
        <w:t xml:space="preserve">    </w:t>
      </w:r>
      <w:r w:rsidR="0059457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>
        <w:rPr>
          <w:rFonts w:ascii="Century" w:hAnsi="Century"/>
          <w:b/>
          <w:bCs/>
          <w:sz w:val="28"/>
          <w:szCs w:val="28"/>
          <w:lang w:val="uk-UA"/>
        </w:rPr>
        <w:t xml:space="preserve"> Микола ЛУПІЙ</w:t>
      </w:r>
    </w:p>
    <w:sectPr w:rsidR="00B25564" w:rsidSect="009B1D19">
      <w:headerReference w:type="default" r:id="rId8"/>
      <w:footerReference w:type="default" r:id="rId9"/>
      <w:pgSz w:w="11906" w:h="16838"/>
      <w:pgMar w:top="1134" w:right="567" w:bottom="1134" w:left="1701" w:header="181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FA3D" w14:textId="77777777" w:rsidR="006D1ED1" w:rsidRDefault="006D1ED1">
      <w:r>
        <w:separator/>
      </w:r>
    </w:p>
  </w:endnote>
  <w:endnote w:type="continuationSeparator" w:id="0">
    <w:p w14:paraId="450EE213" w14:textId="77777777" w:rsidR="006D1ED1" w:rsidRDefault="006D1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0E7B" w14:textId="77777777" w:rsidR="00037218" w:rsidRDefault="00037218">
    <w:pPr>
      <w:pStyle w:val="af1"/>
      <w:jc w:val="right"/>
    </w:pPr>
  </w:p>
  <w:p w14:paraId="5E0356E1" w14:textId="77777777" w:rsidR="00037218" w:rsidRDefault="0003721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4F847" w14:textId="77777777" w:rsidR="006D1ED1" w:rsidRDefault="006D1ED1">
      <w:r>
        <w:separator/>
      </w:r>
    </w:p>
  </w:footnote>
  <w:footnote w:type="continuationSeparator" w:id="0">
    <w:p w14:paraId="2FD2E38A" w14:textId="77777777" w:rsidR="006D1ED1" w:rsidRDefault="006D1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6FBE" w14:textId="77777777" w:rsidR="00037218" w:rsidRDefault="00037218">
    <w:pPr>
      <w:pStyle w:val="ac"/>
      <w:ind w:right="360" w:firstLine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Wingdings" w:hAnsi="Wingdings" w:cs="Wingdings"/>
        <w:lang w:val="uk-UA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D0A6E69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lang w:val="uk-UA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uk-UA"/>
      </w:rPr>
    </w:lvl>
  </w:abstractNum>
  <w:abstractNum w:abstractNumId="6" w15:restartNumberingAfterBreak="0">
    <w:nsid w:val="00000007"/>
    <w:multiLevelType w:val="multilevel"/>
    <w:tmpl w:val="032C0466"/>
    <w:name w:val="WW8Num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2890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2AC3BED"/>
    <w:multiLevelType w:val="hybridMultilevel"/>
    <w:tmpl w:val="949CD376"/>
    <w:lvl w:ilvl="0" w:tplc="224064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EC556D"/>
    <w:multiLevelType w:val="multilevel"/>
    <w:tmpl w:val="79E48D5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 w15:restartNumberingAfterBreak="0">
    <w:nsid w:val="04B662F1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12" w15:restartNumberingAfterBreak="0">
    <w:nsid w:val="0B5E479D"/>
    <w:multiLevelType w:val="multilevel"/>
    <w:tmpl w:val="8B34B3F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8"/>
        </w:tabs>
        <w:ind w:left="1138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 w15:restartNumberingAfterBreak="0">
    <w:nsid w:val="147572AC"/>
    <w:multiLevelType w:val="hybridMultilevel"/>
    <w:tmpl w:val="D612F8C4"/>
    <w:lvl w:ilvl="0" w:tplc="0F84A9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7181861"/>
    <w:multiLevelType w:val="multilevel"/>
    <w:tmpl w:val="C9AC617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4"/>
      <w:numFmt w:val="decimal"/>
      <w:lvlText w:val="%3.3.1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1A416037"/>
    <w:multiLevelType w:val="hybridMultilevel"/>
    <w:tmpl w:val="EBD631F0"/>
    <w:lvl w:ilvl="0" w:tplc="33444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043C62"/>
    <w:multiLevelType w:val="hybridMultilevel"/>
    <w:tmpl w:val="6F906914"/>
    <w:lvl w:ilvl="0" w:tplc="1F3A4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F133CF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22420180"/>
    <w:multiLevelType w:val="hybridMultilevel"/>
    <w:tmpl w:val="A28A13B6"/>
    <w:lvl w:ilvl="0" w:tplc="7E7AAEA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2873ED4"/>
    <w:multiLevelType w:val="hybridMultilevel"/>
    <w:tmpl w:val="E5E41308"/>
    <w:lvl w:ilvl="0" w:tplc="9DE61AA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 w15:restartNumberingAfterBreak="0">
    <w:nsid w:val="2E357336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2E4E246A"/>
    <w:multiLevelType w:val="hybridMultilevel"/>
    <w:tmpl w:val="65AE5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F442C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 w15:restartNumberingAfterBreak="0">
    <w:nsid w:val="329A009F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35B47C6F"/>
    <w:multiLevelType w:val="hybridMultilevel"/>
    <w:tmpl w:val="95B01910"/>
    <w:lvl w:ilvl="0" w:tplc="D5581F56">
      <w:start w:val="11"/>
      <w:numFmt w:val="decimal"/>
      <w:lvlText w:val="%1."/>
      <w:lvlJc w:val="left"/>
      <w:pPr>
        <w:ind w:left="1085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3C8D2519"/>
    <w:multiLevelType w:val="multilevel"/>
    <w:tmpl w:val="904C202E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  <w:color w:val="FF3366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FF3366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color w:val="FF3366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FF3366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color w:val="FF3366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color w:val="FF3366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color w:val="FF3366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color w:val="FF3366"/>
      </w:rPr>
    </w:lvl>
  </w:abstractNum>
  <w:abstractNum w:abstractNumId="26" w15:restartNumberingAfterBreak="0">
    <w:nsid w:val="3E1458BE"/>
    <w:multiLevelType w:val="multilevel"/>
    <w:tmpl w:val="7A50E72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44E36BFC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28" w15:restartNumberingAfterBreak="0">
    <w:nsid w:val="4C5D453B"/>
    <w:multiLevelType w:val="hybridMultilevel"/>
    <w:tmpl w:val="713C633A"/>
    <w:lvl w:ilvl="0" w:tplc="21984E04">
      <w:start w:val="3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356CD"/>
    <w:multiLevelType w:val="hybridMultilevel"/>
    <w:tmpl w:val="28B4C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476D74"/>
    <w:multiLevelType w:val="hybridMultilevel"/>
    <w:tmpl w:val="5FEC46BC"/>
    <w:lvl w:ilvl="0" w:tplc="3376AE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93480"/>
    <w:multiLevelType w:val="multilevel"/>
    <w:tmpl w:val="00000007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</w:lvl>
  </w:abstractNum>
  <w:abstractNum w:abstractNumId="32" w15:restartNumberingAfterBreak="0">
    <w:nsid w:val="50A331D2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5FB4FF4"/>
    <w:multiLevelType w:val="multilevel"/>
    <w:tmpl w:val="B0CAE9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5B16379F"/>
    <w:multiLevelType w:val="hybridMultilevel"/>
    <w:tmpl w:val="B59A4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174AD1"/>
    <w:multiLevelType w:val="multilevel"/>
    <w:tmpl w:val="953EE31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 w15:restartNumberingAfterBreak="0">
    <w:nsid w:val="67EF0151"/>
    <w:multiLevelType w:val="hybridMultilevel"/>
    <w:tmpl w:val="145EAC66"/>
    <w:lvl w:ilvl="0" w:tplc="506838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E8A655B"/>
    <w:multiLevelType w:val="multilevel"/>
    <w:tmpl w:val="FF1EC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33C1B3B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</w:abstractNum>
  <w:abstractNum w:abstractNumId="39" w15:restartNumberingAfterBreak="0">
    <w:nsid w:val="78AA6DFE"/>
    <w:multiLevelType w:val="hybridMultilevel"/>
    <w:tmpl w:val="7F4036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934FB"/>
    <w:multiLevelType w:val="multilevel"/>
    <w:tmpl w:val="829AB92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B8B5F4B"/>
    <w:multiLevelType w:val="multilevel"/>
    <w:tmpl w:val="032C04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2" w15:restartNumberingAfterBreak="0">
    <w:nsid w:val="7CC554F4"/>
    <w:multiLevelType w:val="multilevel"/>
    <w:tmpl w:val="C5FE1E8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F2C00BD"/>
    <w:multiLevelType w:val="hybridMultilevel"/>
    <w:tmpl w:val="4E125CD0"/>
    <w:lvl w:ilvl="0" w:tplc="B7B4F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10950897">
    <w:abstractNumId w:val="0"/>
  </w:num>
  <w:num w:numId="2" w16cid:durableId="1443498711">
    <w:abstractNumId w:val="1"/>
  </w:num>
  <w:num w:numId="3" w16cid:durableId="241568579">
    <w:abstractNumId w:val="2"/>
  </w:num>
  <w:num w:numId="4" w16cid:durableId="1147359047">
    <w:abstractNumId w:val="3"/>
  </w:num>
  <w:num w:numId="5" w16cid:durableId="540367774">
    <w:abstractNumId w:val="4"/>
  </w:num>
  <w:num w:numId="6" w16cid:durableId="298343635">
    <w:abstractNumId w:val="5"/>
  </w:num>
  <w:num w:numId="7" w16cid:durableId="1716663714">
    <w:abstractNumId w:val="6"/>
  </w:num>
  <w:num w:numId="8" w16cid:durableId="951210765">
    <w:abstractNumId w:val="7"/>
  </w:num>
  <w:num w:numId="9" w16cid:durableId="1593465774">
    <w:abstractNumId w:val="8"/>
  </w:num>
  <w:num w:numId="10" w16cid:durableId="1815024664">
    <w:abstractNumId w:val="25"/>
  </w:num>
  <w:num w:numId="11" w16cid:durableId="76832154">
    <w:abstractNumId w:val="27"/>
  </w:num>
  <w:num w:numId="12" w16cid:durableId="412166721">
    <w:abstractNumId w:val="17"/>
  </w:num>
  <w:num w:numId="13" w16cid:durableId="1078282550">
    <w:abstractNumId w:val="31"/>
  </w:num>
  <w:num w:numId="14" w16cid:durableId="1684891335">
    <w:abstractNumId w:val="32"/>
  </w:num>
  <w:num w:numId="15" w16cid:durableId="644550603">
    <w:abstractNumId w:val="10"/>
  </w:num>
  <w:num w:numId="16" w16cid:durableId="519204945">
    <w:abstractNumId w:val="41"/>
  </w:num>
  <w:num w:numId="17" w16cid:durableId="637148059">
    <w:abstractNumId w:val="37"/>
  </w:num>
  <w:num w:numId="18" w16cid:durableId="808716509">
    <w:abstractNumId w:val="23"/>
  </w:num>
  <w:num w:numId="19" w16cid:durableId="1189293583">
    <w:abstractNumId w:val="20"/>
  </w:num>
  <w:num w:numId="20" w16cid:durableId="779223854">
    <w:abstractNumId w:val="24"/>
  </w:num>
  <w:num w:numId="21" w16cid:durableId="520749588">
    <w:abstractNumId w:val="26"/>
  </w:num>
  <w:num w:numId="22" w16cid:durableId="1875538305">
    <w:abstractNumId w:val="33"/>
  </w:num>
  <w:num w:numId="23" w16cid:durableId="846024350">
    <w:abstractNumId w:val="12"/>
  </w:num>
  <w:num w:numId="24" w16cid:durableId="906693511">
    <w:abstractNumId w:val="14"/>
  </w:num>
  <w:num w:numId="25" w16cid:durableId="1733263022">
    <w:abstractNumId w:val="29"/>
  </w:num>
  <w:num w:numId="26" w16cid:durableId="700862669">
    <w:abstractNumId w:val="22"/>
  </w:num>
  <w:num w:numId="27" w16cid:durableId="115218651">
    <w:abstractNumId w:val="30"/>
  </w:num>
  <w:num w:numId="28" w16cid:durableId="891113108">
    <w:abstractNumId w:val="9"/>
  </w:num>
  <w:num w:numId="29" w16cid:durableId="1152912747">
    <w:abstractNumId w:val="35"/>
  </w:num>
  <w:num w:numId="30" w16cid:durableId="20982198">
    <w:abstractNumId w:val="15"/>
  </w:num>
  <w:num w:numId="31" w16cid:durableId="1848448687">
    <w:abstractNumId w:val="34"/>
  </w:num>
  <w:num w:numId="32" w16cid:durableId="1985625562">
    <w:abstractNumId w:val="43"/>
  </w:num>
  <w:num w:numId="33" w16cid:durableId="147283121">
    <w:abstractNumId w:val="18"/>
  </w:num>
  <w:num w:numId="34" w16cid:durableId="981345846">
    <w:abstractNumId w:val="21"/>
  </w:num>
  <w:num w:numId="35" w16cid:durableId="467354741">
    <w:abstractNumId w:val="13"/>
  </w:num>
  <w:num w:numId="36" w16cid:durableId="1975594627">
    <w:abstractNumId w:val="40"/>
  </w:num>
  <w:num w:numId="37" w16cid:durableId="76904858">
    <w:abstractNumId w:val="39"/>
  </w:num>
  <w:num w:numId="38" w16cid:durableId="1316643860">
    <w:abstractNumId w:val="11"/>
  </w:num>
  <w:num w:numId="39" w16cid:durableId="503009541">
    <w:abstractNumId w:val="38"/>
  </w:num>
  <w:num w:numId="40" w16cid:durableId="1966815610">
    <w:abstractNumId w:val="42"/>
  </w:num>
  <w:num w:numId="41" w16cid:durableId="1120106240">
    <w:abstractNumId w:val="36"/>
  </w:num>
  <w:num w:numId="42" w16cid:durableId="269316375">
    <w:abstractNumId w:val="19"/>
  </w:num>
  <w:num w:numId="43" w16cid:durableId="1193109257">
    <w:abstractNumId w:val="16"/>
  </w:num>
  <w:num w:numId="44" w16cid:durableId="323119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A0A"/>
    <w:rsid w:val="00002554"/>
    <w:rsid w:val="000029B7"/>
    <w:rsid w:val="00002A80"/>
    <w:rsid w:val="0000632D"/>
    <w:rsid w:val="0001069C"/>
    <w:rsid w:val="000109C4"/>
    <w:rsid w:val="00011ACB"/>
    <w:rsid w:val="0001278F"/>
    <w:rsid w:val="0002047A"/>
    <w:rsid w:val="00022995"/>
    <w:rsid w:val="00023772"/>
    <w:rsid w:val="0002402F"/>
    <w:rsid w:val="00026421"/>
    <w:rsid w:val="00027CA6"/>
    <w:rsid w:val="00031DD1"/>
    <w:rsid w:val="000355F5"/>
    <w:rsid w:val="0003669F"/>
    <w:rsid w:val="00037218"/>
    <w:rsid w:val="00041623"/>
    <w:rsid w:val="00041B22"/>
    <w:rsid w:val="0004304B"/>
    <w:rsid w:val="000444E1"/>
    <w:rsid w:val="000449A1"/>
    <w:rsid w:val="00044DC9"/>
    <w:rsid w:val="00050C1D"/>
    <w:rsid w:val="00054BE6"/>
    <w:rsid w:val="0005728D"/>
    <w:rsid w:val="0006255B"/>
    <w:rsid w:val="00065A06"/>
    <w:rsid w:val="0007080F"/>
    <w:rsid w:val="00071425"/>
    <w:rsid w:val="00072363"/>
    <w:rsid w:val="000724AC"/>
    <w:rsid w:val="0007273C"/>
    <w:rsid w:val="00076D48"/>
    <w:rsid w:val="000777E7"/>
    <w:rsid w:val="00081FC8"/>
    <w:rsid w:val="00084EC2"/>
    <w:rsid w:val="000854AA"/>
    <w:rsid w:val="00093AE1"/>
    <w:rsid w:val="000B2DC8"/>
    <w:rsid w:val="000B33C0"/>
    <w:rsid w:val="000B48BC"/>
    <w:rsid w:val="000B57F3"/>
    <w:rsid w:val="000C13DA"/>
    <w:rsid w:val="000C2978"/>
    <w:rsid w:val="000C7CEC"/>
    <w:rsid w:val="000C7F39"/>
    <w:rsid w:val="000D0454"/>
    <w:rsid w:val="000D450B"/>
    <w:rsid w:val="000D50B4"/>
    <w:rsid w:val="000D6DCE"/>
    <w:rsid w:val="000E0A15"/>
    <w:rsid w:val="000E3A11"/>
    <w:rsid w:val="000E4276"/>
    <w:rsid w:val="000E43D5"/>
    <w:rsid w:val="000E683E"/>
    <w:rsid w:val="000E74EE"/>
    <w:rsid w:val="000F3A6B"/>
    <w:rsid w:val="000F553C"/>
    <w:rsid w:val="00101D57"/>
    <w:rsid w:val="001025EF"/>
    <w:rsid w:val="00103B17"/>
    <w:rsid w:val="0010431B"/>
    <w:rsid w:val="00105042"/>
    <w:rsid w:val="001058F7"/>
    <w:rsid w:val="001064D3"/>
    <w:rsid w:val="001068BC"/>
    <w:rsid w:val="00110335"/>
    <w:rsid w:val="00111F13"/>
    <w:rsid w:val="00112FA4"/>
    <w:rsid w:val="001153CF"/>
    <w:rsid w:val="001220A7"/>
    <w:rsid w:val="001221EE"/>
    <w:rsid w:val="001239AE"/>
    <w:rsid w:val="0012760A"/>
    <w:rsid w:val="00131BC8"/>
    <w:rsid w:val="00132B82"/>
    <w:rsid w:val="001344B7"/>
    <w:rsid w:val="00137A0E"/>
    <w:rsid w:val="00137BAD"/>
    <w:rsid w:val="00137C28"/>
    <w:rsid w:val="001410E1"/>
    <w:rsid w:val="00142298"/>
    <w:rsid w:val="001435FB"/>
    <w:rsid w:val="0014451A"/>
    <w:rsid w:val="00144DEF"/>
    <w:rsid w:val="00147F7B"/>
    <w:rsid w:val="0015137A"/>
    <w:rsid w:val="0015177D"/>
    <w:rsid w:val="00151C4D"/>
    <w:rsid w:val="00153093"/>
    <w:rsid w:val="001530C6"/>
    <w:rsid w:val="0016306F"/>
    <w:rsid w:val="00164B59"/>
    <w:rsid w:val="00164F87"/>
    <w:rsid w:val="001706D4"/>
    <w:rsid w:val="00173730"/>
    <w:rsid w:val="00173B31"/>
    <w:rsid w:val="0017703F"/>
    <w:rsid w:val="001778A3"/>
    <w:rsid w:val="00181FF6"/>
    <w:rsid w:val="0018260D"/>
    <w:rsid w:val="00183347"/>
    <w:rsid w:val="00184C41"/>
    <w:rsid w:val="001871AF"/>
    <w:rsid w:val="001873F8"/>
    <w:rsid w:val="00190307"/>
    <w:rsid w:val="00193EE5"/>
    <w:rsid w:val="00194F7A"/>
    <w:rsid w:val="00197511"/>
    <w:rsid w:val="001A1BF4"/>
    <w:rsid w:val="001A3F8D"/>
    <w:rsid w:val="001A4772"/>
    <w:rsid w:val="001B0DE1"/>
    <w:rsid w:val="001B11FD"/>
    <w:rsid w:val="001B17DB"/>
    <w:rsid w:val="001B77C6"/>
    <w:rsid w:val="001C08A7"/>
    <w:rsid w:val="001C2EFF"/>
    <w:rsid w:val="001C56D2"/>
    <w:rsid w:val="001C6B11"/>
    <w:rsid w:val="001D0406"/>
    <w:rsid w:val="001D1D9E"/>
    <w:rsid w:val="001D2A75"/>
    <w:rsid w:val="001E1B33"/>
    <w:rsid w:val="001E332A"/>
    <w:rsid w:val="001F13D8"/>
    <w:rsid w:val="001F2D54"/>
    <w:rsid w:val="001F30F5"/>
    <w:rsid w:val="001F5DD9"/>
    <w:rsid w:val="002019C2"/>
    <w:rsid w:val="00202589"/>
    <w:rsid w:val="00202F3A"/>
    <w:rsid w:val="002041D5"/>
    <w:rsid w:val="00204317"/>
    <w:rsid w:val="002052FA"/>
    <w:rsid w:val="0020625E"/>
    <w:rsid w:val="002062A2"/>
    <w:rsid w:val="0020690E"/>
    <w:rsid w:val="00207750"/>
    <w:rsid w:val="00211CB2"/>
    <w:rsid w:val="002133E0"/>
    <w:rsid w:val="002154DD"/>
    <w:rsid w:val="00221083"/>
    <w:rsid w:val="00222CE3"/>
    <w:rsid w:val="00231071"/>
    <w:rsid w:val="00232C67"/>
    <w:rsid w:val="0023331E"/>
    <w:rsid w:val="0023355A"/>
    <w:rsid w:val="00236183"/>
    <w:rsid w:val="00237A03"/>
    <w:rsid w:val="0024361F"/>
    <w:rsid w:val="00244D97"/>
    <w:rsid w:val="00253EA7"/>
    <w:rsid w:val="002576BD"/>
    <w:rsid w:val="002605CB"/>
    <w:rsid w:val="00262DB7"/>
    <w:rsid w:val="0026370F"/>
    <w:rsid w:val="00263E90"/>
    <w:rsid w:val="00266EFA"/>
    <w:rsid w:val="00270E69"/>
    <w:rsid w:val="002713A7"/>
    <w:rsid w:val="00271E34"/>
    <w:rsid w:val="002729A1"/>
    <w:rsid w:val="00277B25"/>
    <w:rsid w:val="00281B86"/>
    <w:rsid w:val="002824E8"/>
    <w:rsid w:val="00283ADB"/>
    <w:rsid w:val="00284A26"/>
    <w:rsid w:val="00286764"/>
    <w:rsid w:val="00287C72"/>
    <w:rsid w:val="00293CAE"/>
    <w:rsid w:val="00293EF1"/>
    <w:rsid w:val="00295862"/>
    <w:rsid w:val="00295FA9"/>
    <w:rsid w:val="00297FD5"/>
    <w:rsid w:val="002A3E90"/>
    <w:rsid w:val="002A4FF8"/>
    <w:rsid w:val="002A53BA"/>
    <w:rsid w:val="002A6022"/>
    <w:rsid w:val="002B152B"/>
    <w:rsid w:val="002B2F5A"/>
    <w:rsid w:val="002B5DD0"/>
    <w:rsid w:val="002C0EFE"/>
    <w:rsid w:val="002C33F8"/>
    <w:rsid w:val="002C4625"/>
    <w:rsid w:val="002C6DE3"/>
    <w:rsid w:val="002D10B7"/>
    <w:rsid w:val="002D1AA1"/>
    <w:rsid w:val="002D3B75"/>
    <w:rsid w:val="002D4622"/>
    <w:rsid w:val="002E204D"/>
    <w:rsid w:val="002E216C"/>
    <w:rsid w:val="002E2E5B"/>
    <w:rsid w:val="002E31D8"/>
    <w:rsid w:val="002F2381"/>
    <w:rsid w:val="002F3D45"/>
    <w:rsid w:val="002F65EF"/>
    <w:rsid w:val="002F682F"/>
    <w:rsid w:val="002F7F54"/>
    <w:rsid w:val="003003A0"/>
    <w:rsid w:val="00301E02"/>
    <w:rsid w:val="00304E96"/>
    <w:rsid w:val="00310720"/>
    <w:rsid w:val="00311559"/>
    <w:rsid w:val="00311C11"/>
    <w:rsid w:val="003126B1"/>
    <w:rsid w:val="00320B31"/>
    <w:rsid w:val="00321137"/>
    <w:rsid w:val="003213F5"/>
    <w:rsid w:val="00322A71"/>
    <w:rsid w:val="0032499F"/>
    <w:rsid w:val="00324AD4"/>
    <w:rsid w:val="00325E4F"/>
    <w:rsid w:val="00334386"/>
    <w:rsid w:val="0033619B"/>
    <w:rsid w:val="00336897"/>
    <w:rsid w:val="00337890"/>
    <w:rsid w:val="0034077B"/>
    <w:rsid w:val="00344D07"/>
    <w:rsid w:val="00345E8C"/>
    <w:rsid w:val="00347AA8"/>
    <w:rsid w:val="00357BF4"/>
    <w:rsid w:val="00371244"/>
    <w:rsid w:val="00373FD5"/>
    <w:rsid w:val="003741EE"/>
    <w:rsid w:val="00376C1D"/>
    <w:rsid w:val="003775FC"/>
    <w:rsid w:val="00381BAB"/>
    <w:rsid w:val="00382148"/>
    <w:rsid w:val="003828AB"/>
    <w:rsid w:val="00382DCF"/>
    <w:rsid w:val="00384325"/>
    <w:rsid w:val="00384714"/>
    <w:rsid w:val="00384DAF"/>
    <w:rsid w:val="00385D8D"/>
    <w:rsid w:val="0038623D"/>
    <w:rsid w:val="003904BE"/>
    <w:rsid w:val="00391078"/>
    <w:rsid w:val="003927E6"/>
    <w:rsid w:val="003939CB"/>
    <w:rsid w:val="003953F1"/>
    <w:rsid w:val="003A0EE4"/>
    <w:rsid w:val="003A1BE7"/>
    <w:rsid w:val="003A4A03"/>
    <w:rsid w:val="003A62A3"/>
    <w:rsid w:val="003A69E4"/>
    <w:rsid w:val="003B34A5"/>
    <w:rsid w:val="003B6299"/>
    <w:rsid w:val="003B753A"/>
    <w:rsid w:val="003C370E"/>
    <w:rsid w:val="003C5FBC"/>
    <w:rsid w:val="003C6ACB"/>
    <w:rsid w:val="003D3778"/>
    <w:rsid w:val="003D7FCE"/>
    <w:rsid w:val="003E0A1D"/>
    <w:rsid w:val="003E2319"/>
    <w:rsid w:val="003F3BBB"/>
    <w:rsid w:val="003F4A0A"/>
    <w:rsid w:val="003F6F9A"/>
    <w:rsid w:val="00400A37"/>
    <w:rsid w:val="0040519D"/>
    <w:rsid w:val="00407005"/>
    <w:rsid w:val="00407D38"/>
    <w:rsid w:val="00410764"/>
    <w:rsid w:val="00410EA2"/>
    <w:rsid w:val="004115B3"/>
    <w:rsid w:val="00420D99"/>
    <w:rsid w:val="004279FF"/>
    <w:rsid w:val="004321CF"/>
    <w:rsid w:val="00442E8C"/>
    <w:rsid w:val="004513F7"/>
    <w:rsid w:val="00453981"/>
    <w:rsid w:val="00453F7F"/>
    <w:rsid w:val="00454718"/>
    <w:rsid w:val="004557EC"/>
    <w:rsid w:val="004570C4"/>
    <w:rsid w:val="00461037"/>
    <w:rsid w:val="00462D37"/>
    <w:rsid w:val="00462E95"/>
    <w:rsid w:val="0046559E"/>
    <w:rsid w:val="00466CB6"/>
    <w:rsid w:val="00472076"/>
    <w:rsid w:val="0047631D"/>
    <w:rsid w:val="00482267"/>
    <w:rsid w:val="00482E24"/>
    <w:rsid w:val="00484936"/>
    <w:rsid w:val="004914F9"/>
    <w:rsid w:val="00495D63"/>
    <w:rsid w:val="00497312"/>
    <w:rsid w:val="004A0595"/>
    <w:rsid w:val="004A402A"/>
    <w:rsid w:val="004A5134"/>
    <w:rsid w:val="004A60E0"/>
    <w:rsid w:val="004A7465"/>
    <w:rsid w:val="004A7774"/>
    <w:rsid w:val="004A79E3"/>
    <w:rsid w:val="004A7A18"/>
    <w:rsid w:val="004B2EC2"/>
    <w:rsid w:val="004B7F86"/>
    <w:rsid w:val="004C1B26"/>
    <w:rsid w:val="004C30CC"/>
    <w:rsid w:val="004C32FC"/>
    <w:rsid w:val="004C3C8A"/>
    <w:rsid w:val="004C426F"/>
    <w:rsid w:val="004C4644"/>
    <w:rsid w:val="004C57A9"/>
    <w:rsid w:val="004C68BE"/>
    <w:rsid w:val="004D10A4"/>
    <w:rsid w:val="004D1A33"/>
    <w:rsid w:val="004D36B2"/>
    <w:rsid w:val="004D555D"/>
    <w:rsid w:val="004D737D"/>
    <w:rsid w:val="004E12CB"/>
    <w:rsid w:val="004E30AD"/>
    <w:rsid w:val="004E64E3"/>
    <w:rsid w:val="004F0AB6"/>
    <w:rsid w:val="004F7081"/>
    <w:rsid w:val="004F728B"/>
    <w:rsid w:val="00500250"/>
    <w:rsid w:val="00504AB6"/>
    <w:rsid w:val="00506599"/>
    <w:rsid w:val="00512270"/>
    <w:rsid w:val="00513096"/>
    <w:rsid w:val="00513B45"/>
    <w:rsid w:val="005147BD"/>
    <w:rsid w:val="00514B04"/>
    <w:rsid w:val="00521D81"/>
    <w:rsid w:val="00531A72"/>
    <w:rsid w:val="00533796"/>
    <w:rsid w:val="00534C72"/>
    <w:rsid w:val="00534D2C"/>
    <w:rsid w:val="0053537F"/>
    <w:rsid w:val="00537AFC"/>
    <w:rsid w:val="0054013A"/>
    <w:rsid w:val="0054389D"/>
    <w:rsid w:val="00546BD8"/>
    <w:rsid w:val="00554AC4"/>
    <w:rsid w:val="00555F55"/>
    <w:rsid w:val="00557CBA"/>
    <w:rsid w:val="00557DD9"/>
    <w:rsid w:val="00557E12"/>
    <w:rsid w:val="00565D1B"/>
    <w:rsid w:val="0057135A"/>
    <w:rsid w:val="0057487E"/>
    <w:rsid w:val="00574903"/>
    <w:rsid w:val="00577DA5"/>
    <w:rsid w:val="00583279"/>
    <w:rsid w:val="005841F8"/>
    <w:rsid w:val="00587AA4"/>
    <w:rsid w:val="00587B95"/>
    <w:rsid w:val="005921C4"/>
    <w:rsid w:val="0059457C"/>
    <w:rsid w:val="00596253"/>
    <w:rsid w:val="0059671B"/>
    <w:rsid w:val="005970D2"/>
    <w:rsid w:val="005A09A3"/>
    <w:rsid w:val="005A4221"/>
    <w:rsid w:val="005A56FE"/>
    <w:rsid w:val="005A5CE1"/>
    <w:rsid w:val="005A7887"/>
    <w:rsid w:val="005B05CB"/>
    <w:rsid w:val="005B2DCA"/>
    <w:rsid w:val="005B2F2D"/>
    <w:rsid w:val="005B3B27"/>
    <w:rsid w:val="005B4F73"/>
    <w:rsid w:val="005B56CF"/>
    <w:rsid w:val="005B66DE"/>
    <w:rsid w:val="005C0257"/>
    <w:rsid w:val="005C10C4"/>
    <w:rsid w:val="005C2190"/>
    <w:rsid w:val="005C42A1"/>
    <w:rsid w:val="005C59C0"/>
    <w:rsid w:val="005D0A60"/>
    <w:rsid w:val="005D14DC"/>
    <w:rsid w:val="005D15BB"/>
    <w:rsid w:val="005D27A6"/>
    <w:rsid w:val="005D326B"/>
    <w:rsid w:val="005D38BB"/>
    <w:rsid w:val="005D4F0C"/>
    <w:rsid w:val="005D63F0"/>
    <w:rsid w:val="005D74BC"/>
    <w:rsid w:val="005E436E"/>
    <w:rsid w:val="005E4AE6"/>
    <w:rsid w:val="005E6FC6"/>
    <w:rsid w:val="005F031D"/>
    <w:rsid w:val="005F0F95"/>
    <w:rsid w:val="005F6EF7"/>
    <w:rsid w:val="00602441"/>
    <w:rsid w:val="00602BA8"/>
    <w:rsid w:val="00602C75"/>
    <w:rsid w:val="00607535"/>
    <w:rsid w:val="00615071"/>
    <w:rsid w:val="00615A53"/>
    <w:rsid w:val="00616876"/>
    <w:rsid w:val="00616A29"/>
    <w:rsid w:val="0061708C"/>
    <w:rsid w:val="00617C00"/>
    <w:rsid w:val="006203AC"/>
    <w:rsid w:val="006239CC"/>
    <w:rsid w:val="00624981"/>
    <w:rsid w:val="00627137"/>
    <w:rsid w:val="006333D7"/>
    <w:rsid w:val="006366CC"/>
    <w:rsid w:val="00637A69"/>
    <w:rsid w:val="006424B5"/>
    <w:rsid w:val="0064467B"/>
    <w:rsid w:val="0064566C"/>
    <w:rsid w:val="006501E9"/>
    <w:rsid w:val="00650271"/>
    <w:rsid w:val="006544C8"/>
    <w:rsid w:val="00656EA6"/>
    <w:rsid w:val="006579C5"/>
    <w:rsid w:val="00662897"/>
    <w:rsid w:val="00663C2E"/>
    <w:rsid w:val="006646AF"/>
    <w:rsid w:val="00664B58"/>
    <w:rsid w:val="006706D3"/>
    <w:rsid w:val="00671F09"/>
    <w:rsid w:val="00672EE8"/>
    <w:rsid w:val="006773B0"/>
    <w:rsid w:val="00681011"/>
    <w:rsid w:val="006818BE"/>
    <w:rsid w:val="00692918"/>
    <w:rsid w:val="00694071"/>
    <w:rsid w:val="00694E94"/>
    <w:rsid w:val="00697160"/>
    <w:rsid w:val="006A6ACE"/>
    <w:rsid w:val="006B14BB"/>
    <w:rsid w:val="006B15C3"/>
    <w:rsid w:val="006B1F81"/>
    <w:rsid w:val="006B41E5"/>
    <w:rsid w:val="006B4560"/>
    <w:rsid w:val="006B47FA"/>
    <w:rsid w:val="006B75D7"/>
    <w:rsid w:val="006C7B48"/>
    <w:rsid w:val="006D0561"/>
    <w:rsid w:val="006D1ED1"/>
    <w:rsid w:val="006D71AF"/>
    <w:rsid w:val="006E080F"/>
    <w:rsid w:val="006E09EE"/>
    <w:rsid w:val="006E0A01"/>
    <w:rsid w:val="006E0D19"/>
    <w:rsid w:val="006E0E64"/>
    <w:rsid w:val="006E1E2A"/>
    <w:rsid w:val="006E71B0"/>
    <w:rsid w:val="006F127B"/>
    <w:rsid w:val="006F44C0"/>
    <w:rsid w:val="006F735C"/>
    <w:rsid w:val="007002C6"/>
    <w:rsid w:val="00700F90"/>
    <w:rsid w:val="00703EF5"/>
    <w:rsid w:val="00704D20"/>
    <w:rsid w:val="0070574F"/>
    <w:rsid w:val="007205AB"/>
    <w:rsid w:val="00721D30"/>
    <w:rsid w:val="0072438C"/>
    <w:rsid w:val="00724F52"/>
    <w:rsid w:val="007323DA"/>
    <w:rsid w:val="007354E0"/>
    <w:rsid w:val="0074011A"/>
    <w:rsid w:val="007409F5"/>
    <w:rsid w:val="007450A9"/>
    <w:rsid w:val="00745702"/>
    <w:rsid w:val="00755213"/>
    <w:rsid w:val="00757498"/>
    <w:rsid w:val="007600BB"/>
    <w:rsid w:val="00761F9C"/>
    <w:rsid w:val="007655AD"/>
    <w:rsid w:val="007731BD"/>
    <w:rsid w:val="0077490D"/>
    <w:rsid w:val="00775D68"/>
    <w:rsid w:val="00775D87"/>
    <w:rsid w:val="0077670D"/>
    <w:rsid w:val="00776F73"/>
    <w:rsid w:val="00777677"/>
    <w:rsid w:val="00781055"/>
    <w:rsid w:val="007815CA"/>
    <w:rsid w:val="00782F5E"/>
    <w:rsid w:val="00783F84"/>
    <w:rsid w:val="007850F2"/>
    <w:rsid w:val="00786548"/>
    <w:rsid w:val="0078702C"/>
    <w:rsid w:val="0079092C"/>
    <w:rsid w:val="007909DB"/>
    <w:rsid w:val="00791A7F"/>
    <w:rsid w:val="00791D5A"/>
    <w:rsid w:val="00797822"/>
    <w:rsid w:val="007A2612"/>
    <w:rsid w:val="007A329F"/>
    <w:rsid w:val="007A6E59"/>
    <w:rsid w:val="007B02B1"/>
    <w:rsid w:val="007B15D0"/>
    <w:rsid w:val="007B3985"/>
    <w:rsid w:val="007B4FBA"/>
    <w:rsid w:val="007C310D"/>
    <w:rsid w:val="007C5033"/>
    <w:rsid w:val="007C5CAE"/>
    <w:rsid w:val="007C7AD5"/>
    <w:rsid w:val="007C7FEA"/>
    <w:rsid w:val="007D0CFC"/>
    <w:rsid w:val="007D6D56"/>
    <w:rsid w:val="007D7180"/>
    <w:rsid w:val="007E37AB"/>
    <w:rsid w:val="007E44F5"/>
    <w:rsid w:val="007E47FA"/>
    <w:rsid w:val="007E5A88"/>
    <w:rsid w:val="007E5CCA"/>
    <w:rsid w:val="007E7140"/>
    <w:rsid w:val="007F1157"/>
    <w:rsid w:val="007F1698"/>
    <w:rsid w:val="007F4D5F"/>
    <w:rsid w:val="00800F53"/>
    <w:rsid w:val="00805996"/>
    <w:rsid w:val="0081202D"/>
    <w:rsid w:val="00812F67"/>
    <w:rsid w:val="00813557"/>
    <w:rsid w:val="00813686"/>
    <w:rsid w:val="00813E38"/>
    <w:rsid w:val="00814FAE"/>
    <w:rsid w:val="00820DA7"/>
    <w:rsid w:val="00824B80"/>
    <w:rsid w:val="00827150"/>
    <w:rsid w:val="00827301"/>
    <w:rsid w:val="00827846"/>
    <w:rsid w:val="00830789"/>
    <w:rsid w:val="008327E9"/>
    <w:rsid w:val="008350BB"/>
    <w:rsid w:val="00836325"/>
    <w:rsid w:val="00845864"/>
    <w:rsid w:val="0085161E"/>
    <w:rsid w:val="00852479"/>
    <w:rsid w:val="008550E0"/>
    <w:rsid w:val="008578F8"/>
    <w:rsid w:val="0086137E"/>
    <w:rsid w:val="00862479"/>
    <w:rsid w:val="00863A50"/>
    <w:rsid w:val="00865493"/>
    <w:rsid w:val="00866597"/>
    <w:rsid w:val="0087118C"/>
    <w:rsid w:val="00873707"/>
    <w:rsid w:val="008751DE"/>
    <w:rsid w:val="0087670E"/>
    <w:rsid w:val="00876DB0"/>
    <w:rsid w:val="0088021A"/>
    <w:rsid w:val="008803C3"/>
    <w:rsid w:val="00880C0F"/>
    <w:rsid w:val="00881C1A"/>
    <w:rsid w:val="0088252E"/>
    <w:rsid w:val="00882591"/>
    <w:rsid w:val="00885C59"/>
    <w:rsid w:val="00886F14"/>
    <w:rsid w:val="00887BC0"/>
    <w:rsid w:val="00893CA6"/>
    <w:rsid w:val="00896E0F"/>
    <w:rsid w:val="00897945"/>
    <w:rsid w:val="00897E0C"/>
    <w:rsid w:val="008A02FB"/>
    <w:rsid w:val="008A2172"/>
    <w:rsid w:val="008A3826"/>
    <w:rsid w:val="008A49DA"/>
    <w:rsid w:val="008B03F7"/>
    <w:rsid w:val="008B11F4"/>
    <w:rsid w:val="008B12D7"/>
    <w:rsid w:val="008B3E30"/>
    <w:rsid w:val="008B4756"/>
    <w:rsid w:val="008B5AA3"/>
    <w:rsid w:val="008B5BA4"/>
    <w:rsid w:val="008B6431"/>
    <w:rsid w:val="008B6ABB"/>
    <w:rsid w:val="008C04CD"/>
    <w:rsid w:val="008C0960"/>
    <w:rsid w:val="008C15E2"/>
    <w:rsid w:val="008C1D59"/>
    <w:rsid w:val="008C25C1"/>
    <w:rsid w:val="008C2AEB"/>
    <w:rsid w:val="008C3C59"/>
    <w:rsid w:val="008C4347"/>
    <w:rsid w:val="008C7787"/>
    <w:rsid w:val="008D4E30"/>
    <w:rsid w:val="008D4EC0"/>
    <w:rsid w:val="008D7A29"/>
    <w:rsid w:val="008E1644"/>
    <w:rsid w:val="008E29F5"/>
    <w:rsid w:val="008E2FAB"/>
    <w:rsid w:val="008E4423"/>
    <w:rsid w:val="008E4873"/>
    <w:rsid w:val="008F0CA1"/>
    <w:rsid w:val="0090075A"/>
    <w:rsid w:val="009022F6"/>
    <w:rsid w:val="0090551D"/>
    <w:rsid w:val="009065A3"/>
    <w:rsid w:val="009115F3"/>
    <w:rsid w:val="0092093B"/>
    <w:rsid w:val="00922C5D"/>
    <w:rsid w:val="00923294"/>
    <w:rsid w:val="00931743"/>
    <w:rsid w:val="00931D13"/>
    <w:rsid w:val="00937AC1"/>
    <w:rsid w:val="00940C66"/>
    <w:rsid w:val="009411B3"/>
    <w:rsid w:val="009435BB"/>
    <w:rsid w:val="00943B37"/>
    <w:rsid w:val="0094419B"/>
    <w:rsid w:val="00951C6E"/>
    <w:rsid w:val="00952496"/>
    <w:rsid w:val="009576DC"/>
    <w:rsid w:val="00962D87"/>
    <w:rsid w:val="009631C1"/>
    <w:rsid w:val="00963CFD"/>
    <w:rsid w:val="00970AED"/>
    <w:rsid w:val="00971C7A"/>
    <w:rsid w:val="009731D2"/>
    <w:rsid w:val="0097467D"/>
    <w:rsid w:val="0097482B"/>
    <w:rsid w:val="00975D67"/>
    <w:rsid w:val="00981055"/>
    <w:rsid w:val="00981A85"/>
    <w:rsid w:val="009868BD"/>
    <w:rsid w:val="00993DEC"/>
    <w:rsid w:val="009945B9"/>
    <w:rsid w:val="0099609D"/>
    <w:rsid w:val="00996520"/>
    <w:rsid w:val="00996B1A"/>
    <w:rsid w:val="009A07D5"/>
    <w:rsid w:val="009A1EC7"/>
    <w:rsid w:val="009A42BE"/>
    <w:rsid w:val="009A4F55"/>
    <w:rsid w:val="009A6D04"/>
    <w:rsid w:val="009A752F"/>
    <w:rsid w:val="009B072A"/>
    <w:rsid w:val="009B0DD6"/>
    <w:rsid w:val="009B1AF2"/>
    <w:rsid w:val="009B1D19"/>
    <w:rsid w:val="009B1DBF"/>
    <w:rsid w:val="009B2728"/>
    <w:rsid w:val="009B4855"/>
    <w:rsid w:val="009B6644"/>
    <w:rsid w:val="009C2A55"/>
    <w:rsid w:val="009C39BD"/>
    <w:rsid w:val="009C3B95"/>
    <w:rsid w:val="009C5153"/>
    <w:rsid w:val="009C70F4"/>
    <w:rsid w:val="009D1962"/>
    <w:rsid w:val="009D5478"/>
    <w:rsid w:val="009D5DAF"/>
    <w:rsid w:val="009D61A7"/>
    <w:rsid w:val="009D7BA3"/>
    <w:rsid w:val="009D7E18"/>
    <w:rsid w:val="009E1834"/>
    <w:rsid w:val="009F05D1"/>
    <w:rsid w:val="009F1909"/>
    <w:rsid w:val="009F228C"/>
    <w:rsid w:val="009F2BA1"/>
    <w:rsid w:val="009F5069"/>
    <w:rsid w:val="00A017AD"/>
    <w:rsid w:val="00A01956"/>
    <w:rsid w:val="00A02EC1"/>
    <w:rsid w:val="00A06052"/>
    <w:rsid w:val="00A07A0D"/>
    <w:rsid w:val="00A129B9"/>
    <w:rsid w:val="00A130BD"/>
    <w:rsid w:val="00A1524E"/>
    <w:rsid w:val="00A2011F"/>
    <w:rsid w:val="00A230C0"/>
    <w:rsid w:val="00A25EEC"/>
    <w:rsid w:val="00A27EEC"/>
    <w:rsid w:val="00A30CC5"/>
    <w:rsid w:val="00A32499"/>
    <w:rsid w:val="00A339E2"/>
    <w:rsid w:val="00A33EA6"/>
    <w:rsid w:val="00A35EDD"/>
    <w:rsid w:val="00A3734E"/>
    <w:rsid w:val="00A41246"/>
    <w:rsid w:val="00A424E8"/>
    <w:rsid w:val="00A447E2"/>
    <w:rsid w:val="00A47059"/>
    <w:rsid w:val="00A502F8"/>
    <w:rsid w:val="00A5613A"/>
    <w:rsid w:val="00A621F1"/>
    <w:rsid w:val="00A6487D"/>
    <w:rsid w:val="00A671C6"/>
    <w:rsid w:val="00A7021E"/>
    <w:rsid w:val="00A73EE4"/>
    <w:rsid w:val="00A75310"/>
    <w:rsid w:val="00A826B3"/>
    <w:rsid w:val="00A876D1"/>
    <w:rsid w:val="00A91ADE"/>
    <w:rsid w:val="00A954C3"/>
    <w:rsid w:val="00AA00DF"/>
    <w:rsid w:val="00AA2284"/>
    <w:rsid w:val="00AA436E"/>
    <w:rsid w:val="00AB05F4"/>
    <w:rsid w:val="00AB207B"/>
    <w:rsid w:val="00AC0D74"/>
    <w:rsid w:val="00AC1ABD"/>
    <w:rsid w:val="00AC6288"/>
    <w:rsid w:val="00AC678B"/>
    <w:rsid w:val="00AC7683"/>
    <w:rsid w:val="00AD1D47"/>
    <w:rsid w:val="00AD47A3"/>
    <w:rsid w:val="00AD5B61"/>
    <w:rsid w:val="00AE7767"/>
    <w:rsid w:val="00AF020E"/>
    <w:rsid w:val="00AF0459"/>
    <w:rsid w:val="00AF069C"/>
    <w:rsid w:val="00AF23EE"/>
    <w:rsid w:val="00AF2FD3"/>
    <w:rsid w:val="00B05CE2"/>
    <w:rsid w:val="00B07C3F"/>
    <w:rsid w:val="00B1096A"/>
    <w:rsid w:val="00B109FA"/>
    <w:rsid w:val="00B119C6"/>
    <w:rsid w:val="00B13AC2"/>
    <w:rsid w:val="00B1745B"/>
    <w:rsid w:val="00B2035B"/>
    <w:rsid w:val="00B22869"/>
    <w:rsid w:val="00B23AD4"/>
    <w:rsid w:val="00B25564"/>
    <w:rsid w:val="00B258E8"/>
    <w:rsid w:val="00B30368"/>
    <w:rsid w:val="00B3134F"/>
    <w:rsid w:val="00B33FA1"/>
    <w:rsid w:val="00B37A39"/>
    <w:rsid w:val="00B41AC4"/>
    <w:rsid w:val="00B47079"/>
    <w:rsid w:val="00B5006F"/>
    <w:rsid w:val="00B5254C"/>
    <w:rsid w:val="00B55966"/>
    <w:rsid w:val="00B57340"/>
    <w:rsid w:val="00B6263C"/>
    <w:rsid w:val="00B64DD0"/>
    <w:rsid w:val="00B70072"/>
    <w:rsid w:val="00B716D5"/>
    <w:rsid w:val="00B752A7"/>
    <w:rsid w:val="00B80AEF"/>
    <w:rsid w:val="00B80F19"/>
    <w:rsid w:val="00B80F26"/>
    <w:rsid w:val="00B85FF2"/>
    <w:rsid w:val="00B92226"/>
    <w:rsid w:val="00B951E8"/>
    <w:rsid w:val="00BA1290"/>
    <w:rsid w:val="00BA213A"/>
    <w:rsid w:val="00BA6046"/>
    <w:rsid w:val="00BA7E04"/>
    <w:rsid w:val="00BB07B2"/>
    <w:rsid w:val="00BB329D"/>
    <w:rsid w:val="00BC0106"/>
    <w:rsid w:val="00BC0720"/>
    <w:rsid w:val="00BC096B"/>
    <w:rsid w:val="00BC171E"/>
    <w:rsid w:val="00BC2A7C"/>
    <w:rsid w:val="00BC4B5E"/>
    <w:rsid w:val="00BC5B05"/>
    <w:rsid w:val="00BC5F62"/>
    <w:rsid w:val="00BD0459"/>
    <w:rsid w:val="00BD0797"/>
    <w:rsid w:val="00BE48E7"/>
    <w:rsid w:val="00BE6F50"/>
    <w:rsid w:val="00BF0839"/>
    <w:rsid w:val="00BF1C43"/>
    <w:rsid w:val="00BF2354"/>
    <w:rsid w:val="00BF4547"/>
    <w:rsid w:val="00BF7806"/>
    <w:rsid w:val="00C009F1"/>
    <w:rsid w:val="00C0340B"/>
    <w:rsid w:val="00C0789E"/>
    <w:rsid w:val="00C10C86"/>
    <w:rsid w:val="00C11F32"/>
    <w:rsid w:val="00C123E0"/>
    <w:rsid w:val="00C14B62"/>
    <w:rsid w:val="00C23AD8"/>
    <w:rsid w:val="00C24CC9"/>
    <w:rsid w:val="00C33271"/>
    <w:rsid w:val="00C34910"/>
    <w:rsid w:val="00C36FD9"/>
    <w:rsid w:val="00C40032"/>
    <w:rsid w:val="00C435EC"/>
    <w:rsid w:val="00C43986"/>
    <w:rsid w:val="00C449C5"/>
    <w:rsid w:val="00C4507A"/>
    <w:rsid w:val="00C45BD1"/>
    <w:rsid w:val="00C506B5"/>
    <w:rsid w:val="00C510C5"/>
    <w:rsid w:val="00C53775"/>
    <w:rsid w:val="00C55065"/>
    <w:rsid w:val="00C57006"/>
    <w:rsid w:val="00C57302"/>
    <w:rsid w:val="00C61465"/>
    <w:rsid w:val="00C65A86"/>
    <w:rsid w:val="00C676CA"/>
    <w:rsid w:val="00C7201A"/>
    <w:rsid w:val="00C72423"/>
    <w:rsid w:val="00C72BDF"/>
    <w:rsid w:val="00C74950"/>
    <w:rsid w:val="00C75CAA"/>
    <w:rsid w:val="00C803F2"/>
    <w:rsid w:val="00C80D22"/>
    <w:rsid w:val="00C81177"/>
    <w:rsid w:val="00C847F8"/>
    <w:rsid w:val="00C85DFB"/>
    <w:rsid w:val="00C8786F"/>
    <w:rsid w:val="00C931B4"/>
    <w:rsid w:val="00CA3772"/>
    <w:rsid w:val="00CA769E"/>
    <w:rsid w:val="00CA7A13"/>
    <w:rsid w:val="00CB35F7"/>
    <w:rsid w:val="00CB3D28"/>
    <w:rsid w:val="00CB5370"/>
    <w:rsid w:val="00CB5871"/>
    <w:rsid w:val="00CB6A42"/>
    <w:rsid w:val="00CB6B9D"/>
    <w:rsid w:val="00CB6CA7"/>
    <w:rsid w:val="00CB7DB5"/>
    <w:rsid w:val="00CC18A1"/>
    <w:rsid w:val="00CC2F34"/>
    <w:rsid w:val="00CC737A"/>
    <w:rsid w:val="00CC7B2C"/>
    <w:rsid w:val="00CC7F4B"/>
    <w:rsid w:val="00CD0108"/>
    <w:rsid w:val="00CD1A60"/>
    <w:rsid w:val="00CD3E49"/>
    <w:rsid w:val="00CE339F"/>
    <w:rsid w:val="00CE3824"/>
    <w:rsid w:val="00CE4169"/>
    <w:rsid w:val="00CE7E7F"/>
    <w:rsid w:val="00CF126C"/>
    <w:rsid w:val="00CF6CAC"/>
    <w:rsid w:val="00D0176B"/>
    <w:rsid w:val="00D01794"/>
    <w:rsid w:val="00D03560"/>
    <w:rsid w:val="00D059BC"/>
    <w:rsid w:val="00D11ADE"/>
    <w:rsid w:val="00D130A5"/>
    <w:rsid w:val="00D217BC"/>
    <w:rsid w:val="00D26A13"/>
    <w:rsid w:val="00D328B8"/>
    <w:rsid w:val="00D35BFC"/>
    <w:rsid w:val="00D36332"/>
    <w:rsid w:val="00D374F7"/>
    <w:rsid w:val="00D40F03"/>
    <w:rsid w:val="00D41732"/>
    <w:rsid w:val="00D41831"/>
    <w:rsid w:val="00D452D3"/>
    <w:rsid w:val="00D47708"/>
    <w:rsid w:val="00D50F9A"/>
    <w:rsid w:val="00D52B40"/>
    <w:rsid w:val="00D53458"/>
    <w:rsid w:val="00D54BDD"/>
    <w:rsid w:val="00D611AC"/>
    <w:rsid w:val="00D61ADD"/>
    <w:rsid w:val="00D61CEB"/>
    <w:rsid w:val="00D66787"/>
    <w:rsid w:val="00D75454"/>
    <w:rsid w:val="00D7754D"/>
    <w:rsid w:val="00D77E68"/>
    <w:rsid w:val="00D80192"/>
    <w:rsid w:val="00D84C67"/>
    <w:rsid w:val="00D870D4"/>
    <w:rsid w:val="00D904BC"/>
    <w:rsid w:val="00D93A0C"/>
    <w:rsid w:val="00D93A14"/>
    <w:rsid w:val="00D95DC9"/>
    <w:rsid w:val="00DA168C"/>
    <w:rsid w:val="00DA188F"/>
    <w:rsid w:val="00DA2B38"/>
    <w:rsid w:val="00DA3434"/>
    <w:rsid w:val="00DA4763"/>
    <w:rsid w:val="00DA4FC5"/>
    <w:rsid w:val="00DA52E0"/>
    <w:rsid w:val="00DA6161"/>
    <w:rsid w:val="00DA7D9D"/>
    <w:rsid w:val="00DB0762"/>
    <w:rsid w:val="00DB0F7F"/>
    <w:rsid w:val="00DB265D"/>
    <w:rsid w:val="00DB6F5C"/>
    <w:rsid w:val="00DC067B"/>
    <w:rsid w:val="00DC1A12"/>
    <w:rsid w:val="00DC1B8C"/>
    <w:rsid w:val="00DC6594"/>
    <w:rsid w:val="00DC6BFB"/>
    <w:rsid w:val="00DD2F93"/>
    <w:rsid w:val="00DD4537"/>
    <w:rsid w:val="00DD5296"/>
    <w:rsid w:val="00DD540D"/>
    <w:rsid w:val="00DE122D"/>
    <w:rsid w:val="00DE258F"/>
    <w:rsid w:val="00DE2D1D"/>
    <w:rsid w:val="00DE53F5"/>
    <w:rsid w:val="00DE573E"/>
    <w:rsid w:val="00DF0BB1"/>
    <w:rsid w:val="00DF18CE"/>
    <w:rsid w:val="00DF37C1"/>
    <w:rsid w:val="00DF46A6"/>
    <w:rsid w:val="00DF502F"/>
    <w:rsid w:val="00DF5FC6"/>
    <w:rsid w:val="00E016B4"/>
    <w:rsid w:val="00E04125"/>
    <w:rsid w:val="00E05000"/>
    <w:rsid w:val="00E0562C"/>
    <w:rsid w:val="00E07FB7"/>
    <w:rsid w:val="00E11277"/>
    <w:rsid w:val="00E15B64"/>
    <w:rsid w:val="00E1644C"/>
    <w:rsid w:val="00E17AF3"/>
    <w:rsid w:val="00E23C38"/>
    <w:rsid w:val="00E25E0D"/>
    <w:rsid w:val="00E34CDA"/>
    <w:rsid w:val="00E34E84"/>
    <w:rsid w:val="00E36429"/>
    <w:rsid w:val="00E37AEB"/>
    <w:rsid w:val="00E417F3"/>
    <w:rsid w:val="00E41CC0"/>
    <w:rsid w:val="00E431CE"/>
    <w:rsid w:val="00E5146E"/>
    <w:rsid w:val="00E5207E"/>
    <w:rsid w:val="00E535A0"/>
    <w:rsid w:val="00E549BF"/>
    <w:rsid w:val="00E56704"/>
    <w:rsid w:val="00E5670E"/>
    <w:rsid w:val="00E609E8"/>
    <w:rsid w:val="00E6331B"/>
    <w:rsid w:val="00E633BB"/>
    <w:rsid w:val="00E64A56"/>
    <w:rsid w:val="00E667E7"/>
    <w:rsid w:val="00E7287F"/>
    <w:rsid w:val="00E72A0E"/>
    <w:rsid w:val="00E74E59"/>
    <w:rsid w:val="00E76A8A"/>
    <w:rsid w:val="00E8108A"/>
    <w:rsid w:val="00E824CA"/>
    <w:rsid w:val="00E86CE0"/>
    <w:rsid w:val="00E87615"/>
    <w:rsid w:val="00E8784C"/>
    <w:rsid w:val="00E87A21"/>
    <w:rsid w:val="00E9217A"/>
    <w:rsid w:val="00E96912"/>
    <w:rsid w:val="00E97379"/>
    <w:rsid w:val="00E97736"/>
    <w:rsid w:val="00EA06E1"/>
    <w:rsid w:val="00EA41AA"/>
    <w:rsid w:val="00EA4970"/>
    <w:rsid w:val="00EA587C"/>
    <w:rsid w:val="00EA5EBD"/>
    <w:rsid w:val="00EA6605"/>
    <w:rsid w:val="00EA78D2"/>
    <w:rsid w:val="00EB1F16"/>
    <w:rsid w:val="00EB2FD9"/>
    <w:rsid w:val="00EB42F7"/>
    <w:rsid w:val="00EB47D6"/>
    <w:rsid w:val="00EB5F88"/>
    <w:rsid w:val="00EC448A"/>
    <w:rsid w:val="00ED0D8A"/>
    <w:rsid w:val="00ED12FF"/>
    <w:rsid w:val="00ED1FA2"/>
    <w:rsid w:val="00ED3560"/>
    <w:rsid w:val="00ED41CF"/>
    <w:rsid w:val="00ED682B"/>
    <w:rsid w:val="00EE3CAA"/>
    <w:rsid w:val="00EE4C5F"/>
    <w:rsid w:val="00EE51E9"/>
    <w:rsid w:val="00EE5636"/>
    <w:rsid w:val="00EE7F1A"/>
    <w:rsid w:val="00EF0EA7"/>
    <w:rsid w:val="00F044AC"/>
    <w:rsid w:val="00F059B6"/>
    <w:rsid w:val="00F0697E"/>
    <w:rsid w:val="00F15EBD"/>
    <w:rsid w:val="00F16AB3"/>
    <w:rsid w:val="00F24ADD"/>
    <w:rsid w:val="00F24DA6"/>
    <w:rsid w:val="00F31536"/>
    <w:rsid w:val="00F33BAA"/>
    <w:rsid w:val="00F3456A"/>
    <w:rsid w:val="00F40224"/>
    <w:rsid w:val="00F40227"/>
    <w:rsid w:val="00F41178"/>
    <w:rsid w:val="00F43E01"/>
    <w:rsid w:val="00F4473A"/>
    <w:rsid w:val="00F45894"/>
    <w:rsid w:val="00F47793"/>
    <w:rsid w:val="00F47A9E"/>
    <w:rsid w:val="00F47B9A"/>
    <w:rsid w:val="00F5043A"/>
    <w:rsid w:val="00F5121E"/>
    <w:rsid w:val="00F51EE5"/>
    <w:rsid w:val="00F531DF"/>
    <w:rsid w:val="00F56532"/>
    <w:rsid w:val="00F61C81"/>
    <w:rsid w:val="00F61D40"/>
    <w:rsid w:val="00F620F5"/>
    <w:rsid w:val="00F65E27"/>
    <w:rsid w:val="00F715D7"/>
    <w:rsid w:val="00F72DA1"/>
    <w:rsid w:val="00F7560F"/>
    <w:rsid w:val="00F80064"/>
    <w:rsid w:val="00F80573"/>
    <w:rsid w:val="00F826C4"/>
    <w:rsid w:val="00F835EA"/>
    <w:rsid w:val="00F84720"/>
    <w:rsid w:val="00F85B5B"/>
    <w:rsid w:val="00F85F8A"/>
    <w:rsid w:val="00F87530"/>
    <w:rsid w:val="00F91E37"/>
    <w:rsid w:val="00F9268C"/>
    <w:rsid w:val="00F93307"/>
    <w:rsid w:val="00FA063A"/>
    <w:rsid w:val="00FA454F"/>
    <w:rsid w:val="00FA5D99"/>
    <w:rsid w:val="00FA77C9"/>
    <w:rsid w:val="00FB244E"/>
    <w:rsid w:val="00FB31AC"/>
    <w:rsid w:val="00FB5C8B"/>
    <w:rsid w:val="00FC20B8"/>
    <w:rsid w:val="00FC3A2A"/>
    <w:rsid w:val="00FC3A58"/>
    <w:rsid w:val="00FC6F76"/>
    <w:rsid w:val="00FC6FDB"/>
    <w:rsid w:val="00FC7B02"/>
    <w:rsid w:val="00FD37FE"/>
    <w:rsid w:val="00FD3E74"/>
    <w:rsid w:val="00FE016E"/>
    <w:rsid w:val="00FE1700"/>
    <w:rsid w:val="00FE2879"/>
    <w:rsid w:val="00FE3C0C"/>
    <w:rsid w:val="00FE3C69"/>
    <w:rsid w:val="00FE4551"/>
    <w:rsid w:val="00FE6173"/>
    <w:rsid w:val="00FF16DF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C69476"/>
  <w15:chartTrackingRefBased/>
  <w15:docId w15:val="{E46DF149-7A78-4AAF-AA30-5385C0F2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F55"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1"/>
      </w:numPr>
      <w:spacing w:line="360" w:lineRule="auto"/>
      <w:ind w:left="0" w:firstLine="720"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"/>
    <w:qFormat/>
    <w:rsid w:val="002729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a0">
    <w:name w:val="Default Paragraph Font"/>
    <w:aliases w:val=" Знак Знак Знак Знак Знак Знак Знак1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auto"/>
      <w:sz w:val="28"/>
      <w:szCs w:val="28"/>
      <w:lang w:val="uk-UA"/>
    </w:rPr>
  </w:style>
  <w:style w:type="character" w:customStyle="1" w:styleId="WW8Num2z0">
    <w:name w:val="WW8Num2z0"/>
    <w:rPr>
      <w:rFonts w:ascii="Wingdings" w:hAnsi="Wingdings" w:cs="Wingdings"/>
      <w:lang w:val="uk-U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lang w:val="uk-UA"/>
    </w:rPr>
  </w:style>
  <w:style w:type="character" w:customStyle="1" w:styleId="WW8Num6z0">
    <w:name w:val="WW8Num6z0"/>
    <w:rPr>
      <w:lang w:val="uk-UA"/>
    </w:rPr>
  </w:style>
  <w:style w:type="character" w:customStyle="1" w:styleId="WW8Num3z1">
    <w:name w:val="WW8Num3z1"/>
    <w:rPr>
      <w:rFonts w:cs="Times New Roman"/>
      <w:sz w:val="28"/>
      <w:szCs w:val="28"/>
      <w:lang w:val="uk-UA"/>
    </w:rPr>
  </w:style>
  <w:style w:type="character" w:customStyle="1" w:styleId="WW8Num5z0">
    <w:name w:val="WW8Num5z0"/>
    <w:rPr>
      <w:rFonts w:ascii="Times New Roman" w:hAnsi="Times New Roman" w:cs="Times New Roman"/>
      <w:b w:val="0"/>
      <w:sz w:val="28"/>
      <w:szCs w:val="28"/>
      <w:lang w:val="uk-UA"/>
    </w:rPr>
  </w:style>
  <w:style w:type="character" w:customStyle="1" w:styleId="WW8Num7z0">
    <w:name w:val="WW8Num7z0"/>
    <w:rPr>
      <w:rFonts w:ascii="Times New Roman" w:hAnsi="Times New Roman" w:cs="Times New Roman"/>
      <w:b w:val="0"/>
      <w:color w:val="000000"/>
      <w:sz w:val="28"/>
      <w:szCs w:val="28"/>
      <w:lang w:val="uk-UA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</w:style>
  <w:style w:type="character" w:customStyle="1" w:styleId="WW8Num12z1">
    <w:name w:val="WW8Num12z1"/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eastAsia="Calibri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sz w:val="28"/>
      <w:szCs w:val="28"/>
      <w:lang w:val="uk-UA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eastAsia="Times New Roman" w:hAnsi="Symbol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b/>
      <w:bCs/>
      <w:sz w:val="28"/>
      <w:szCs w:val="28"/>
      <w:lang w:val="uk-UA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/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Strong"/>
    <w:uiPriority w:val="22"/>
    <w:qFormat/>
    <w:rPr>
      <w:b/>
      <w:bCs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Caption">
    <w:name w:val="Caption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customStyle="1" w:styleId="aa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b">
    <w:name w:val="Body Text Indent"/>
    <w:basedOn w:val="a"/>
    <w:pPr>
      <w:ind w:firstLine="567"/>
    </w:pPr>
    <w:rPr>
      <w:sz w:val="28"/>
      <w:lang w:val="uk-UA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e"/>
    <w:qFormat/>
    <w:pPr>
      <w:spacing w:line="360" w:lineRule="auto"/>
      <w:jc w:val="center"/>
    </w:pPr>
    <w:rPr>
      <w:caps/>
      <w:sz w:val="32"/>
      <w:lang w:val="uk-UA"/>
    </w:rPr>
  </w:style>
  <w:style w:type="paragraph" w:styleId="ae">
    <w:name w:val="Subtitle"/>
    <w:basedOn w:val="a"/>
    <w:next w:val="a8"/>
    <w:qFormat/>
    <w:pPr>
      <w:tabs>
        <w:tab w:val="left" w:pos="1122"/>
      </w:tabs>
      <w:spacing w:after="160"/>
      <w:ind w:left="1496" w:hanging="1496"/>
      <w:jc w:val="both"/>
    </w:pPr>
    <w:rPr>
      <w:sz w:val="28"/>
      <w:lang w:val="uk-UA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">
    <w:name w:val="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0">
    <w:name w:val="Знак Знак"/>
    <w:basedOn w:val="a"/>
    <w:rPr>
      <w:rFonts w:ascii="Verdana" w:hAnsi="Verdana" w:cs="Verdana"/>
      <w:sz w:val="28"/>
      <w:szCs w:val="28"/>
      <w:lang w:val="en-US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WW-">
    <w:name w:val="WW- Знак"/>
    <w:basedOn w:val="a"/>
    <w:rPr>
      <w:rFonts w:ascii="Verdana" w:hAnsi="Verdana" w:cs="Verdana"/>
      <w:sz w:val="28"/>
      <w:szCs w:val="28"/>
      <w:lang w:val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 Знак Знак1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styleId="af3">
    <w:name w:val="Balloon Text"/>
    <w:basedOn w:val="a"/>
    <w:rPr>
      <w:rFonts w:ascii="Tahoma" w:hAnsi="Tahoma" w:cs="Tahoma"/>
      <w:sz w:val="16"/>
      <w:szCs w:val="16"/>
    </w:rPr>
  </w:style>
  <w:style w:type="paragraph" w:styleId="af4">
    <w:name w:val="Normal (Web)"/>
    <w:basedOn w:val="a"/>
    <w:pPr>
      <w:spacing w:before="100" w:after="100"/>
    </w:pPr>
    <w:rPr>
      <w:rFonts w:eastAsia="SimSun"/>
      <w:lang w:val="uk-UA"/>
    </w:rPr>
  </w:style>
  <w:style w:type="paragraph" w:customStyle="1" w:styleId="13">
    <w:name w:val=" Знак Знак1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11">
    <w:name w:val="Знак Знак1 Знак Знак Знак Знак1"/>
    <w:basedOn w:val="a"/>
    <w:rPr>
      <w:rFonts w:ascii="Verdana" w:hAnsi="Verdana" w:cs="Verdana"/>
      <w:sz w:val="20"/>
      <w:szCs w:val="20"/>
      <w:lang w:val="uk-UA"/>
    </w:rPr>
  </w:style>
  <w:style w:type="paragraph" w:customStyle="1" w:styleId="af5">
    <w:name w:val=" Знак Знак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4">
    <w:name w:val=" Знак Знак1 Знак Знак Знак Знак Знак Знак Знак Знак Знак Знак"/>
    <w:basedOn w:val="a"/>
    <w:rPr>
      <w:rFonts w:ascii="Verdana" w:hAnsi="Verdana" w:cs="Verdana"/>
      <w:sz w:val="20"/>
      <w:szCs w:val="20"/>
      <w:lang w:val="uk-UA"/>
    </w:rPr>
  </w:style>
  <w:style w:type="paragraph" w:customStyle="1" w:styleId="15">
    <w:name w:val=" Знак Знак Знак Знак Знак Знак Знак Знак1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16">
    <w:name w:val=" Знак Знак1 Знак Знак Знак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styleId="af6">
    <w:name w:val="List Paragraph"/>
    <w:basedOn w:val="a"/>
    <w:uiPriority w:val="34"/>
    <w:qFormat/>
    <w:pPr>
      <w:widowControl w:val="0"/>
      <w:ind w:left="708"/>
    </w:pPr>
    <w:rPr>
      <w:rFonts w:ascii="Courier New" w:hAnsi="Courier New" w:cs="Courier New"/>
      <w:color w:val="000000"/>
      <w:lang w:val="uk-UA"/>
    </w:rPr>
  </w:style>
  <w:style w:type="paragraph" w:customStyle="1" w:styleId="17">
    <w:name w:val=" Знак Знак1 Знак Знак Знак Знак Знак Знак Знак Знак Знак Знак Знак Знак Знак 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8"/>
  </w:style>
  <w:style w:type="paragraph" w:customStyle="1" w:styleId="18">
    <w:name w:val=" Знак Знак Знак Знак Знак Знак1 Знак"/>
    <w:basedOn w:val="a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rFonts w:ascii="Antiqua" w:hAnsi="Antiqua" w:cs="Antiqua"/>
      <w:b/>
      <w:position w:val="-22"/>
      <w:sz w:val="26"/>
      <w:szCs w:val="20"/>
      <w:lang w:val="uk-UA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8"/>
  </w:style>
  <w:style w:type="paragraph" w:customStyle="1" w:styleId="FR1">
    <w:name w:val="FR1"/>
    <w:rsid w:val="00C4507A"/>
    <w:pPr>
      <w:widowControl w:val="0"/>
      <w:suppressAutoHyphens/>
      <w:autoSpaceDE w:val="0"/>
    </w:pPr>
    <w:rPr>
      <w:b/>
      <w:bCs/>
      <w:sz w:val="16"/>
      <w:szCs w:val="16"/>
      <w:lang w:eastAsia="ar-SA"/>
    </w:rPr>
  </w:style>
  <w:style w:type="paragraph" w:customStyle="1" w:styleId="afa">
    <w:name w:val=" Знак Знак Знак Знак Знак Знак Знак"/>
    <w:basedOn w:val="a"/>
    <w:rsid w:val="00C4507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ижній колонтитул Знак"/>
    <w:link w:val="af1"/>
    <w:uiPriority w:val="99"/>
    <w:rsid w:val="00897E0C"/>
    <w:rPr>
      <w:sz w:val="24"/>
      <w:szCs w:val="24"/>
      <w:lang w:eastAsia="ar-SA"/>
    </w:rPr>
  </w:style>
  <w:style w:type="paragraph" w:customStyle="1" w:styleId="afb">
    <w:name w:val=" Знак Знак Знак Знак"/>
    <w:basedOn w:val="a"/>
    <w:rsid w:val="00E0562C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 Знак Знак Знак Знак Знак"/>
    <w:basedOn w:val="a"/>
    <w:rsid w:val="00DB0F7F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customStyle="1" w:styleId="rvts23">
    <w:name w:val="rvts23"/>
    <w:rsid w:val="007850F2"/>
  </w:style>
  <w:style w:type="paragraph" w:customStyle="1" w:styleId="rvps6">
    <w:name w:val="rvps6"/>
    <w:basedOn w:val="a"/>
    <w:rsid w:val="007850F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No Spacing"/>
    <w:uiPriority w:val="1"/>
    <w:qFormat/>
    <w:rsid w:val="0007080F"/>
    <w:pPr>
      <w:suppressAutoHyphens/>
    </w:pPr>
    <w:rPr>
      <w:sz w:val="24"/>
      <w:szCs w:val="24"/>
      <w:lang w:val="ru-RU" w:eastAsia="ar-SA"/>
    </w:rPr>
  </w:style>
  <w:style w:type="character" w:customStyle="1" w:styleId="rvts0">
    <w:name w:val="rvts0"/>
    <w:rsid w:val="0023331E"/>
  </w:style>
  <w:style w:type="character" w:customStyle="1" w:styleId="rvts9">
    <w:name w:val="rvts9"/>
    <w:rsid w:val="0023331E"/>
  </w:style>
  <w:style w:type="paragraph" w:customStyle="1" w:styleId="rvps2">
    <w:name w:val="rvps2"/>
    <w:basedOn w:val="a"/>
    <w:rsid w:val="00DA7D9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e">
    <w:name w:val=" Знак Знак Знак"/>
    <w:basedOn w:val="a"/>
    <w:link w:val="a0"/>
    <w:rsid w:val="008B5AA3"/>
    <w:pPr>
      <w:suppressAutoHyphens w:val="0"/>
    </w:pPr>
    <w:rPr>
      <w:rFonts w:ascii="Verdana" w:hAnsi="Verdana" w:cs="Verdana"/>
      <w:sz w:val="20"/>
      <w:szCs w:val="20"/>
      <w:lang w:val="uk-UA" w:eastAsia="en-US"/>
    </w:rPr>
  </w:style>
  <w:style w:type="character" w:styleId="aff">
    <w:name w:val="FollowedHyperlink"/>
    <w:uiPriority w:val="99"/>
    <w:semiHidden/>
    <w:unhideWhenUsed/>
    <w:rsid w:val="008A02FB"/>
    <w:rPr>
      <w:color w:val="800080"/>
      <w:u w:val="single"/>
    </w:rPr>
  </w:style>
  <w:style w:type="paragraph" w:customStyle="1" w:styleId="tc2">
    <w:name w:val="tc2"/>
    <w:basedOn w:val="a"/>
    <w:rsid w:val="002729A1"/>
    <w:pPr>
      <w:suppressAutoHyphens w:val="0"/>
      <w:spacing w:line="300" w:lineRule="atLeast"/>
      <w:jc w:val="center"/>
    </w:pPr>
    <w:rPr>
      <w:lang w:eastAsia="ru-RU"/>
    </w:rPr>
  </w:style>
  <w:style w:type="character" w:customStyle="1" w:styleId="30">
    <w:name w:val="Заголовок 3 Знак"/>
    <w:link w:val="3"/>
    <w:uiPriority w:val="9"/>
    <w:semiHidden/>
    <w:rsid w:val="002729A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table" w:styleId="aff0">
    <w:name w:val="Table Grid"/>
    <w:basedOn w:val="a1"/>
    <w:uiPriority w:val="39"/>
    <w:rsid w:val="00B7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82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ЗАТВЕРДЖУЮ</vt:lpstr>
      <vt:lpstr>ЗАТВЕРДЖУЮ</vt:lpstr>
    </vt:vector>
  </TitlesOfParts>
  <Company>SPecialiST RePack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Samyj xrenovyj</dc:creator>
  <cp:keywords/>
  <cp:lastModifiedBy>Secretary</cp:lastModifiedBy>
  <cp:revision>2</cp:revision>
  <cp:lastPrinted>2026-05-18T06:08:00Z</cp:lastPrinted>
  <dcterms:created xsi:type="dcterms:W3CDTF">2026-05-25T12:32:00Z</dcterms:created>
  <dcterms:modified xsi:type="dcterms:W3CDTF">2026-05-25T12:32:00Z</dcterms:modified>
</cp:coreProperties>
</file>